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D35AFB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A1BD9" w14:textId="77777777" w:rsidR="003F2A96" w:rsidRPr="00D35AFB" w:rsidRDefault="003F2A96" w:rsidP="003F2A96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35AFB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 АРХИТЕКТУРЫ И ГРАДОСТРОИТЕЛЬСТВА КУРСКОЙ ОБЛАСТИ</w:t>
      </w:r>
    </w:p>
    <w:p w14:paraId="7FFB1B89" w14:textId="77777777" w:rsidR="003F2A96" w:rsidRPr="00D35AFB" w:rsidRDefault="003F2A96" w:rsidP="003F2A96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F5C5074" w14:textId="77777777" w:rsidR="003F2A96" w:rsidRPr="00D35AFB" w:rsidRDefault="003F2A96" w:rsidP="003F2A96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35AF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73874B61" w14:textId="77777777" w:rsidR="003F2A96" w:rsidRPr="00D35AFB" w:rsidRDefault="003F2A96" w:rsidP="003F2A96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63AEE4" w14:textId="77777777" w:rsidR="003F2A96" w:rsidRPr="00D35AFB" w:rsidRDefault="003F2A96" w:rsidP="003F2A96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«___» февраля 2025 года                                                              № 01-12/_____</w:t>
      </w:r>
    </w:p>
    <w:p w14:paraId="133934FA" w14:textId="77777777" w:rsidR="003F2A96" w:rsidRPr="00D35AFB" w:rsidRDefault="003F2A96" w:rsidP="003F2A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14B20DA0" w14:textId="77777777" w:rsidR="003F2A96" w:rsidRPr="00D35AFB" w:rsidRDefault="003F2A96" w:rsidP="003F2A9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C16C73" w14:textId="77777777" w:rsidR="003F2A96" w:rsidRPr="00D35AFB" w:rsidRDefault="003F2A96" w:rsidP="003F2A96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«поселок Солнцево» Солнцевского района</w:t>
      </w:r>
    </w:p>
    <w:p w14:paraId="506A2987" w14:textId="77777777" w:rsidR="003F2A96" w:rsidRPr="00D35AFB" w:rsidRDefault="003F2A96" w:rsidP="003F2A96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13C81143" w14:textId="77777777" w:rsidR="003F2A96" w:rsidRPr="00D35AFB" w:rsidRDefault="003F2A96" w:rsidP="003F2A9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7D4AFC6C" w14:textId="77777777" w:rsidR="003F2A96" w:rsidRPr="00D35AFB" w:rsidRDefault="003F2A96" w:rsidP="003F2A9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Министерство архитектуры и градостроительства Курской области РЕШИЛО:</w:t>
      </w:r>
    </w:p>
    <w:p w14:paraId="40C2A735" w14:textId="77777777" w:rsidR="003F2A96" w:rsidRPr="00D35AFB" w:rsidRDefault="003F2A96" w:rsidP="003F2A9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«поселок Солнцево» Солнцевского района Курской области, утвержденный решением Собрания депутатов поселка Солнцево Солнцевского района Курской области от 17.12.2012 № 57 (в редакции решения комитета архитектуры и градостроительства Курской области от 16 декабря 2022 года № 143).</w:t>
      </w:r>
    </w:p>
    <w:p w14:paraId="06956C5B" w14:textId="77777777" w:rsidR="003F2A96" w:rsidRPr="00D35AFB" w:rsidRDefault="003F2A96" w:rsidP="003F2A9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D6A9934" w14:textId="77777777" w:rsidR="003F2A96" w:rsidRPr="00D35AFB" w:rsidRDefault="003F2A96" w:rsidP="003F2A9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D8437EE" w14:textId="77777777" w:rsidR="003F2A96" w:rsidRPr="00D35AFB" w:rsidRDefault="003F2A96" w:rsidP="003F2A9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Временно исполняющий</w:t>
      </w:r>
    </w:p>
    <w:p w14:paraId="04628FB7" w14:textId="77777777" w:rsidR="003F2A96" w:rsidRPr="00D35AFB" w:rsidRDefault="003F2A96" w:rsidP="003F2A9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обязанности министра</w:t>
      </w:r>
    </w:p>
    <w:p w14:paraId="54300279" w14:textId="77777777" w:rsidR="003F2A96" w:rsidRPr="00D35AFB" w:rsidRDefault="003F2A96" w:rsidP="003F2A9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 и градостроительства,</w:t>
      </w:r>
    </w:p>
    <w:p w14:paraId="1F92B447" w14:textId="50DBAF20" w:rsidR="00952E12" w:rsidRPr="00D35AFB" w:rsidRDefault="003F2A96" w:rsidP="003F2A9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D35AFB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главного архитектора Курской области                                          </w:t>
      </w:r>
      <w:bookmarkEnd w:id="0"/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С.Г. Чернов</w:t>
      </w:r>
      <w:r w:rsidR="006D253C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12753AB5" w14:textId="77777777" w:rsidR="00343A99" w:rsidRPr="00D35AFB" w:rsidRDefault="00343A99" w:rsidP="00343A99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1" w:name="_Hlk118800937"/>
      <w:bookmarkStart w:id="2" w:name="_Hlk126230249"/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3659E3E2" w14:textId="77777777" w:rsidR="00343A99" w:rsidRPr="00D35AFB" w:rsidRDefault="00343A99" w:rsidP="00343A99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Министерства архитектуры и градостроительства Курской области</w:t>
      </w:r>
    </w:p>
    <w:p w14:paraId="31881C6F" w14:textId="77777777" w:rsidR="00343A99" w:rsidRPr="00D35AFB" w:rsidRDefault="00343A99" w:rsidP="00343A99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«___» февраля 2025 года № 01-12/_____</w:t>
      </w:r>
    </w:p>
    <w:p w14:paraId="4DB7A52A" w14:textId="77777777" w:rsidR="00343A99" w:rsidRPr="00D35AFB" w:rsidRDefault="00343A99" w:rsidP="00343A9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9482A1B" w14:textId="77777777" w:rsidR="00343A99" w:rsidRPr="00D35AFB" w:rsidRDefault="00343A99" w:rsidP="00343A9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0840C3A" w14:textId="77777777" w:rsidR="00343A99" w:rsidRPr="00D35AFB" w:rsidRDefault="00343A99" w:rsidP="00343A9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64D5CC4F" w14:textId="77777777" w:rsidR="00343A99" w:rsidRPr="00D35AFB" w:rsidRDefault="00343A99" w:rsidP="00343A99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D35AFB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3" w:name="_Hlk118735614"/>
      <w:r w:rsidRPr="00D35AFB">
        <w:rPr>
          <w:b/>
          <w:bCs/>
          <w:szCs w:val="28"/>
        </w:rPr>
        <w:t>«поселок Солнцево» Солнцевского района Курской области</w:t>
      </w:r>
      <w:bookmarkEnd w:id="3"/>
      <w:r w:rsidRPr="00D35AFB">
        <w:rPr>
          <w:b/>
          <w:bCs/>
          <w:szCs w:val="28"/>
        </w:rPr>
        <w:t>, утвержденный решением Собрания депутатов поселка Солнцево Солнцевского района Курской области от 17.12.2012 № 57</w:t>
      </w:r>
    </w:p>
    <w:p w14:paraId="2BAF15A6" w14:textId="77777777" w:rsidR="00584E34" w:rsidRPr="00D35AFB" w:rsidRDefault="00584E34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1"/>
    <w:bookmarkEnd w:id="2"/>
    <w:p w14:paraId="7C95289C" w14:textId="7B0AD75F" w:rsidR="00472AA4" w:rsidRPr="00D35AFB" w:rsidRDefault="00472AA4" w:rsidP="00472AA4">
      <w:pPr>
        <w:widowControl w:val="0"/>
        <w:autoSpaceDE w:val="0"/>
        <w:autoSpaceDN w:val="0"/>
        <w:adjustRightInd w:val="0"/>
        <w:spacing w:after="0" w:line="23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3. В 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Томе </w:t>
      </w:r>
      <w:r w:rsidR="000C79B3" w:rsidRPr="00D35AF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959C26A" w14:textId="3181DDA6" w:rsidR="000C79B3" w:rsidRPr="00D35AFB" w:rsidRDefault="000C79B3" w:rsidP="000C79B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1) Том </w:t>
      </w:r>
      <w:r w:rsidRPr="00D35AFB">
        <w:rPr>
          <w:rFonts w:ascii="Times New Roman" w:eastAsia="Times New Roman" w:hAnsi="Times New Roman" w:cs="Times New Roman"/>
          <w:bCs/>
          <w:kern w:val="2"/>
          <w:sz w:val="28"/>
          <w:szCs w:val="28"/>
          <w:lang w:val="en-US" w:eastAsia="ru-RU"/>
        </w:rPr>
        <w:t>III</w:t>
      </w:r>
      <w:r w:rsidRPr="00D35AF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считать Томом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143DF36" w14:textId="0C378D89" w:rsidR="00472AA4" w:rsidRPr="00D35AFB" w:rsidRDefault="00191FE5" w:rsidP="00472AA4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472AA4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подраздел 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4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.4.3 «Система оповещения 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о ЧС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» подраздела 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4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.4 «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Система оповещения населения о чрезвычайных ситуациях мирного времени и военного характера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» раздела 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4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 «</w:t>
      </w:r>
      <w:r w:rsidR="00481039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Градостроительные и проектные ограничения, предложения и решения обоснования минимизации последствий чрезвычайных ситуаций</w:t>
      </w:r>
      <w:r w:rsidR="00472AA4"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» дополнить текстом следующего содержания:</w:t>
      </w:r>
    </w:p>
    <w:p w14:paraId="23D6DBE2" w14:textId="77777777" w:rsidR="00472AA4" w:rsidRPr="00D35AFB" w:rsidRDefault="00472AA4" w:rsidP="00472AA4">
      <w:pPr>
        <w:widowControl w:val="0"/>
        <w:suppressAutoHyphens/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«Перечень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следующей таблице:</w:t>
      </w:r>
    </w:p>
    <w:p w14:paraId="04BE289A" w14:textId="77777777" w:rsidR="00472AA4" w:rsidRPr="00D35AFB" w:rsidRDefault="00472AA4" w:rsidP="00472AA4">
      <w:pPr>
        <w:widowControl w:val="0"/>
        <w:suppressAutoHyphens/>
        <w:spacing w:after="0" w:line="21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E283D1B" w14:textId="77777777" w:rsidR="00472AA4" w:rsidRPr="00D35AFB" w:rsidRDefault="00472AA4" w:rsidP="00472AA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sectPr w:rsidR="00472AA4" w:rsidRPr="00D35AFB" w:rsidSect="00A62F93">
          <w:headerReference w:type="default" r:id="rId10"/>
          <w:headerReference w:type="first" r:id="rId11"/>
          <w:type w:val="continuous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2C7CF206" w14:textId="77777777" w:rsidR="00FA460A" w:rsidRPr="00D35AFB" w:rsidRDefault="00472AA4" w:rsidP="00FA460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</w:t>
      </w:r>
    </w:p>
    <w:p w14:paraId="70F90869" w14:textId="6B54BA53" w:rsidR="00FA460A" w:rsidRPr="00D35AFB" w:rsidRDefault="00472AA4" w:rsidP="00FA460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</w:t>
      </w:r>
      <w:r w:rsidR="00FA460A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4.4.3.1</w:t>
      </w:r>
    </w:p>
    <w:p w14:paraId="3D972AE0" w14:textId="77777777" w:rsidR="00FA460A" w:rsidRPr="00D35AFB" w:rsidRDefault="00FA460A" w:rsidP="00472A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8BCE387" w14:textId="1CC49BBC" w:rsidR="00472AA4" w:rsidRPr="00D35AFB" w:rsidRDefault="00472AA4" w:rsidP="00FA46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41718267" w14:textId="77777777" w:rsidR="00472AA4" w:rsidRPr="00D35AFB" w:rsidRDefault="00472AA4" w:rsidP="00472AA4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14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507"/>
        <w:gridCol w:w="3540"/>
        <w:gridCol w:w="2611"/>
        <w:gridCol w:w="2126"/>
        <w:gridCol w:w="1417"/>
        <w:gridCol w:w="2127"/>
        <w:gridCol w:w="2126"/>
      </w:tblGrid>
      <w:tr w:rsidR="00472AA4" w:rsidRPr="00D35AFB" w14:paraId="5FE5BAC9" w14:textId="77777777" w:rsidTr="00A60FD5">
        <w:trPr>
          <w:trHeight w:val="1209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48F2C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56155816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11A50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B2C21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8C941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D7F3A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6D240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CB698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D35AFB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472AA4" w:rsidRPr="00D35AFB" w14:paraId="67446A61" w14:textId="77777777" w:rsidTr="00A60FD5">
        <w:trPr>
          <w:trHeight w:hRule="exact" w:val="238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B9B7F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90EE3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CD356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45EEA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9F439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B17E9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0FA05" w14:textId="77777777" w:rsidR="00472AA4" w:rsidRPr="00D35AFB" w:rsidRDefault="00472AA4" w:rsidP="00A60FD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tr w:rsidR="00B748CB" w:rsidRPr="00D35AFB" w14:paraId="71423A31" w14:textId="77777777" w:rsidTr="00A60FD5">
        <w:trPr>
          <w:trHeight w:val="1106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1FFE7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313A4" w14:textId="4557FFBE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5143F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756941F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2FBB5E7F" w14:textId="0F7D3DEF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24F698" w14:textId="5323E3D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4F180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16B88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70471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1EE312CE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F589F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7981E" w14:textId="7023747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0E94C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482E3DF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54C2517D" w14:textId="0C6CC4FF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D185A" w14:textId="551873B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C1CC6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896DE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2AA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51464838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523A9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5AE0F" w14:textId="059504B2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81361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94C44E9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6A55B32" w14:textId="4DFC5BDC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86270" w14:textId="3974B000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50AEC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0EE54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3F5B8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5ED47EC0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D64EA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50CF3" w14:textId="696B30F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4D15B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1704AF4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04727037" w14:textId="0BF843A4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79492" w14:textId="2E8F995A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B6D6C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18D8B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FE803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024EE03D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B73CD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6495A" w14:textId="55FADA1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CF694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1DC3FEB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5738DF48" w14:textId="198CDE0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AA1FA" w14:textId="4C2EB392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4BEF9" w14:textId="00367E1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F3769" w14:textId="458F9E3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 xml:space="preserve">Покрытие территории муниципального </w:t>
            </w: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lastRenderedPageBreak/>
              <w:t>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DB900" w14:textId="31B5220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lastRenderedPageBreak/>
              <w:t xml:space="preserve">Повышение уровня пожарной безопасности в </w:t>
            </w: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lastRenderedPageBreak/>
              <w:t>муниципальном образовании</w:t>
            </w:r>
          </w:p>
        </w:tc>
      </w:tr>
      <w:tr w:rsidR="00B748CB" w:rsidRPr="00D35AFB" w14:paraId="28DB3080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367AA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CDB5E" w14:textId="36ABB9A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D74A2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A706390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1FD89398" w14:textId="04A856C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2FE04" w14:textId="491573AC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7CA73" w14:textId="0CE77FC6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E864E" w14:textId="281D93DE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320B8" w14:textId="11BE635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69D7EB5F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DFE23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B6214" w14:textId="5703587D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6866E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6400DB2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7D3E592D" w14:textId="325A101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0113A" w14:textId="44277B66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1BDE8" w14:textId="4FF5190E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F2CF8" w14:textId="08CF06E1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D0F13" w14:textId="0947A29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52FFBCC1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18C68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45C1B" w14:textId="39B5D15F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DF0C6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07A8570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63AE47FB" w14:textId="275E0BA8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C4FA9" w14:textId="5DF1EA2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8DA50" w14:textId="1C34F47D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C19AF" w14:textId="36942864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23A9E" w14:textId="6CDE5B0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698F426D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C17F6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3FF8CD" w14:textId="24B07D8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CC06C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6FEA5EF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3238D8C5" w14:textId="32308C3B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0C0A0" w14:textId="0B807513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AA9C5" w14:textId="2956AEBA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FB6C5" w14:textId="7D79DC3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372FD" w14:textId="470281EC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  <w:tr w:rsidR="00B748CB" w:rsidRPr="00D35AFB" w14:paraId="71D5D430" w14:textId="77777777" w:rsidTr="00A60FD5">
        <w:trPr>
          <w:trHeight w:val="542"/>
          <w:jc w:val="center"/>
        </w:trPr>
        <w:tc>
          <w:tcPr>
            <w:tcW w:w="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7F74C" w14:textId="77777777" w:rsidR="00B748CB" w:rsidRPr="00D35AFB" w:rsidRDefault="00B748CB" w:rsidP="00B748CB">
            <w:pPr>
              <w:numPr>
                <w:ilvl w:val="0"/>
                <w:numId w:val="18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70471" w14:textId="5A1811DF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Устройство оповещения (строительство)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28C26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D777C7A" w14:textId="7777777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Солнцевский район,</w:t>
            </w:r>
          </w:p>
          <w:p w14:paraId="620210C1" w14:textId="3BEF12A9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 «поселок Солнцево»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9B4AD" w14:textId="5DABBC07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20"/>
              </w:rPr>
              <w:t>Радиус действия 700 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50E4B" w14:textId="463F2775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D35AFB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204A0" w14:textId="7FD97C7B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83C80" w14:textId="558977BD" w:rsidR="00B748CB" w:rsidRPr="00D35AFB" w:rsidRDefault="00B748CB" w:rsidP="00B748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D35AFB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Повышение уровня пожарной безопасности в муниципальном образовании</w:t>
            </w:r>
          </w:p>
        </w:tc>
      </w:tr>
    </w:tbl>
    <w:p w14:paraId="228D3CF4" w14:textId="77777777" w:rsidR="00472AA4" w:rsidRPr="00D35AFB" w:rsidRDefault="00472AA4" w:rsidP="00472AA4">
      <w:pPr>
        <w:widowControl w:val="0"/>
        <w:suppressAutoHyphens/>
        <w:spacing w:after="0" w:line="21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72AA4" w:rsidRPr="00D35AFB" w:rsidSect="00F60EB6">
          <w:pgSz w:w="16838" w:h="11906" w:orient="landscape"/>
          <w:pgMar w:top="1134" w:right="1134" w:bottom="1134" w:left="1701" w:header="709" w:footer="709" w:gutter="0"/>
          <w:cols w:space="708"/>
          <w:docGrid w:linePitch="360"/>
        </w:sect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1F682207" w14:textId="1E243366" w:rsidR="00472AA4" w:rsidRPr="00D35AFB" w:rsidRDefault="00357DF2" w:rsidP="00472AA4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</w:t>
      </w:r>
      <w:r w:rsidR="00472AA4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) 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дополнить </w:t>
      </w:r>
      <w:r w:rsidR="00472AA4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472AA4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территорий, подверженных риску возникновения чрезвычайных ситуаций природного и техногенного характера 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следующего содержания</w:t>
      </w:r>
      <w:r w:rsidR="00472AA4"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78EE2F4C" w14:textId="77777777" w:rsidR="00472AA4" w:rsidRPr="00D35AFB" w:rsidRDefault="00472AA4" w:rsidP="00472AA4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35AFB">
        <w:rPr>
          <w:rFonts w:ascii="Times New Roman" w:eastAsia="Calibri" w:hAnsi="Times New Roman" w:cs="Times New Roman"/>
          <w:sz w:val="28"/>
          <w:szCs w:val="28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64995EC2" w14:textId="77777777" w:rsidR="00472AA4" w:rsidRPr="00D35AFB" w:rsidRDefault="00472AA4" w:rsidP="00472AA4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6AD524E5" w14:textId="135E9F29" w:rsidR="00472AA4" w:rsidRPr="00D35AFB" w:rsidRDefault="00033BA4" w:rsidP="00472AA4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D35AFB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 wp14:anchorId="300CAD48" wp14:editId="375A5CEB">
            <wp:extent cx="5760085" cy="6656705"/>
            <wp:effectExtent l="0" t="0" r="0" b="0"/>
            <wp:docPr id="10150090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009006" name="Рисунок 101500900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5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55F07" w14:textId="77777777" w:rsidR="00472AA4" w:rsidRPr="00E11E37" w:rsidRDefault="00472AA4" w:rsidP="00472AA4">
      <w:pPr>
        <w:widowControl w:val="0"/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35AFB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 w:rsidRPr="00D35AF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9FA7C4A" w14:textId="10469518" w:rsidR="00A81567" w:rsidRPr="002869DE" w:rsidRDefault="00A81567" w:rsidP="002A1E5A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sectPr w:rsidR="00A81567" w:rsidRPr="002869DE" w:rsidSect="00A62F93">
      <w:headerReference w:type="first" r:id="rId13"/>
      <w:pgSz w:w="11906" w:h="16838"/>
      <w:pgMar w:top="1134" w:right="1134" w:bottom="1134" w:left="1701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68DAE" w14:textId="77777777" w:rsidR="00136D3E" w:rsidRDefault="00136D3E" w:rsidP="003E1B03">
      <w:pPr>
        <w:spacing w:after="0" w:line="240" w:lineRule="auto"/>
      </w:pPr>
      <w:r>
        <w:separator/>
      </w:r>
    </w:p>
  </w:endnote>
  <w:endnote w:type="continuationSeparator" w:id="0">
    <w:p w14:paraId="4CF94AC8" w14:textId="77777777" w:rsidR="00136D3E" w:rsidRDefault="00136D3E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Segoe UI Symbol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3D58BD" w14:textId="77777777" w:rsidR="00136D3E" w:rsidRDefault="00136D3E" w:rsidP="003E1B03">
      <w:pPr>
        <w:spacing w:after="0" w:line="240" w:lineRule="auto"/>
      </w:pPr>
      <w:r>
        <w:separator/>
      </w:r>
    </w:p>
  </w:footnote>
  <w:footnote w:type="continuationSeparator" w:id="0">
    <w:p w14:paraId="0C460296" w14:textId="77777777" w:rsidR="00136D3E" w:rsidRDefault="00136D3E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108B6E58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251F4F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3869855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194B5082" w14:textId="77777777" w:rsidR="00472AA4" w:rsidRPr="00E7342C" w:rsidRDefault="00472AA4" w:rsidP="006D5276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E7342C">
          <w:rPr>
            <w:rFonts w:ascii="Times New Roman" w:hAnsi="Times New Roman" w:cs="Times New Roman"/>
            <w:sz w:val="24"/>
          </w:rPr>
          <w:fldChar w:fldCharType="begin"/>
        </w:r>
        <w:r w:rsidRPr="00E7342C">
          <w:rPr>
            <w:rFonts w:ascii="Times New Roman" w:hAnsi="Times New Roman" w:cs="Times New Roman"/>
            <w:sz w:val="24"/>
          </w:rPr>
          <w:instrText>PAGE   \* MERGEFORMAT</w:instrText>
        </w:r>
        <w:r w:rsidRPr="00E7342C">
          <w:rPr>
            <w:rFonts w:ascii="Times New Roman" w:hAnsi="Times New Roman" w:cs="Times New Roman"/>
            <w:sz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</w:rPr>
          <w:t>28</w:t>
        </w:r>
        <w:r w:rsidRPr="00E7342C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8D745" w14:textId="49F20F9C" w:rsidR="00472AA4" w:rsidRPr="00A62F93" w:rsidRDefault="00472AA4" w:rsidP="00A62F93">
    <w:pPr>
      <w:pStyle w:val="a5"/>
      <w:jc w:val="center"/>
      <w:rPr>
        <w:rFonts w:ascii="Times New Roman" w:hAnsi="Times New Roman" w:cs="Times New Roman"/>
        <w:sz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565FC45A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081" w:hanging="360"/>
      </w:pPr>
    </w:lvl>
    <w:lvl w:ilvl="2" w:tplc="0419001B">
      <w:start w:val="1"/>
      <w:numFmt w:val="lowerRoman"/>
      <w:lvlText w:val="%3."/>
      <w:lvlJc w:val="right"/>
      <w:pPr>
        <w:ind w:left="1801" w:hanging="180"/>
      </w:pPr>
    </w:lvl>
    <w:lvl w:ilvl="3" w:tplc="0419000F">
      <w:start w:val="1"/>
      <w:numFmt w:val="decimal"/>
      <w:lvlText w:val="%4."/>
      <w:lvlJc w:val="left"/>
      <w:pPr>
        <w:ind w:left="2521" w:hanging="360"/>
      </w:pPr>
    </w:lvl>
    <w:lvl w:ilvl="4" w:tplc="04190019">
      <w:start w:val="1"/>
      <w:numFmt w:val="lowerLetter"/>
      <w:lvlText w:val="%5."/>
      <w:lvlJc w:val="left"/>
      <w:pPr>
        <w:ind w:left="3241" w:hanging="360"/>
      </w:pPr>
    </w:lvl>
    <w:lvl w:ilvl="5" w:tplc="0419001B">
      <w:start w:val="1"/>
      <w:numFmt w:val="lowerRoman"/>
      <w:lvlText w:val="%6."/>
      <w:lvlJc w:val="right"/>
      <w:pPr>
        <w:ind w:left="3961" w:hanging="180"/>
      </w:pPr>
    </w:lvl>
    <w:lvl w:ilvl="6" w:tplc="0419000F">
      <w:start w:val="1"/>
      <w:numFmt w:val="decimal"/>
      <w:lvlText w:val="%7."/>
      <w:lvlJc w:val="left"/>
      <w:pPr>
        <w:ind w:left="4681" w:hanging="360"/>
      </w:pPr>
    </w:lvl>
    <w:lvl w:ilvl="7" w:tplc="04190019">
      <w:start w:val="1"/>
      <w:numFmt w:val="lowerLetter"/>
      <w:lvlText w:val="%8."/>
      <w:lvlJc w:val="left"/>
      <w:pPr>
        <w:ind w:left="5401" w:hanging="360"/>
      </w:pPr>
    </w:lvl>
    <w:lvl w:ilvl="8" w:tplc="0419001B">
      <w:start w:val="1"/>
      <w:numFmt w:val="lowerRoman"/>
      <w:lvlText w:val="%9."/>
      <w:lvlJc w:val="right"/>
      <w:pPr>
        <w:ind w:left="6121" w:hanging="180"/>
      </w:pPr>
    </w:lvl>
  </w:abstractNum>
  <w:abstractNum w:abstractNumId="10" w15:restartNumberingAfterBreak="0">
    <w:nsid w:val="11D259CD"/>
    <w:multiLevelType w:val="hybridMultilevel"/>
    <w:tmpl w:val="C32858FE"/>
    <w:lvl w:ilvl="0" w:tplc="214485E8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BF40E1E"/>
    <w:multiLevelType w:val="hybridMultilevel"/>
    <w:tmpl w:val="DB60A9EA"/>
    <w:lvl w:ilvl="0" w:tplc="B1045F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225F9C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663203"/>
    <w:multiLevelType w:val="hybridMultilevel"/>
    <w:tmpl w:val="C32858FE"/>
    <w:lvl w:ilvl="0" w:tplc="FFFFFFFF">
      <w:start w:val="1"/>
      <w:numFmt w:val="decimal"/>
      <w:lvlText w:val="%1."/>
      <w:lvlJc w:val="righ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4E1BA8"/>
    <w:multiLevelType w:val="hybridMultilevel"/>
    <w:tmpl w:val="AFD64A4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F720B30"/>
    <w:multiLevelType w:val="hybridMultilevel"/>
    <w:tmpl w:val="BB98451E"/>
    <w:lvl w:ilvl="0" w:tplc="03A05DAE">
      <w:start w:val="1"/>
      <w:numFmt w:val="decimal"/>
      <w:lvlText w:val="%1."/>
      <w:lvlJc w:val="left"/>
      <w:pPr>
        <w:ind w:left="502" w:hanging="360"/>
      </w:pPr>
      <w:rPr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696AB6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A7735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C912EE"/>
    <w:multiLevelType w:val="hybridMultilevel"/>
    <w:tmpl w:val="E1540438"/>
    <w:lvl w:ilvl="0" w:tplc="214485E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0412997">
    <w:abstractNumId w:val="13"/>
  </w:num>
  <w:num w:numId="2" w16cid:durableId="779762391">
    <w:abstractNumId w:val="18"/>
  </w:num>
  <w:num w:numId="3" w16cid:durableId="7311234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82047438">
    <w:abstractNumId w:val="16"/>
  </w:num>
  <w:num w:numId="5" w16cid:durableId="1843276007">
    <w:abstractNumId w:val="9"/>
  </w:num>
  <w:num w:numId="6" w16cid:durableId="1376350383">
    <w:abstractNumId w:val="21"/>
  </w:num>
  <w:num w:numId="7" w16cid:durableId="864901891">
    <w:abstractNumId w:val="15"/>
  </w:num>
  <w:num w:numId="8" w16cid:durableId="1559315949">
    <w:abstractNumId w:val="22"/>
  </w:num>
  <w:num w:numId="9" w16cid:durableId="1488011903">
    <w:abstractNumId w:val="10"/>
  </w:num>
  <w:num w:numId="10" w16cid:durableId="1153334966">
    <w:abstractNumId w:val="14"/>
  </w:num>
  <w:num w:numId="11" w16cid:durableId="33962270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45003433">
    <w:abstractNumId w:val="17"/>
  </w:num>
  <w:num w:numId="13" w16cid:durableId="888616067">
    <w:abstractNumId w:val="19"/>
  </w:num>
  <w:num w:numId="14" w16cid:durableId="173343610">
    <w:abstractNumId w:val="11"/>
  </w:num>
  <w:num w:numId="15" w16cid:durableId="29117856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1099786">
    <w:abstractNumId w:val="8"/>
  </w:num>
  <w:num w:numId="17" w16cid:durableId="690181518">
    <w:abstractNumId w:val="12"/>
  </w:num>
  <w:num w:numId="18" w16cid:durableId="685519149">
    <w:abstractNumId w:val="2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014D"/>
    <w:rsid w:val="00000197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39"/>
    <w:rsid w:val="00023CD6"/>
    <w:rsid w:val="0002654F"/>
    <w:rsid w:val="00031B76"/>
    <w:rsid w:val="000329CC"/>
    <w:rsid w:val="00033100"/>
    <w:rsid w:val="00033BA4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AA2"/>
    <w:rsid w:val="00054E25"/>
    <w:rsid w:val="0005509E"/>
    <w:rsid w:val="0005617B"/>
    <w:rsid w:val="00056482"/>
    <w:rsid w:val="00056FB1"/>
    <w:rsid w:val="000618A9"/>
    <w:rsid w:val="00062435"/>
    <w:rsid w:val="00063E07"/>
    <w:rsid w:val="00064E82"/>
    <w:rsid w:val="000664FD"/>
    <w:rsid w:val="00067D7B"/>
    <w:rsid w:val="0007069F"/>
    <w:rsid w:val="00071685"/>
    <w:rsid w:val="00071D79"/>
    <w:rsid w:val="00072528"/>
    <w:rsid w:val="00072827"/>
    <w:rsid w:val="0007333D"/>
    <w:rsid w:val="00073E52"/>
    <w:rsid w:val="00074155"/>
    <w:rsid w:val="000756DE"/>
    <w:rsid w:val="000778EF"/>
    <w:rsid w:val="00081530"/>
    <w:rsid w:val="00084998"/>
    <w:rsid w:val="00086055"/>
    <w:rsid w:val="00086201"/>
    <w:rsid w:val="00087D1C"/>
    <w:rsid w:val="000913CE"/>
    <w:rsid w:val="000919B2"/>
    <w:rsid w:val="00094010"/>
    <w:rsid w:val="00094614"/>
    <w:rsid w:val="0009466B"/>
    <w:rsid w:val="000968FB"/>
    <w:rsid w:val="0009701E"/>
    <w:rsid w:val="000A1DB5"/>
    <w:rsid w:val="000A2EF5"/>
    <w:rsid w:val="000A5614"/>
    <w:rsid w:val="000A57FA"/>
    <w:rsid w:val="000A63E8"/>
    <w:rsid w:val="000A78EE"/>
    <w:rsid w:val="000A78FC"/>
    <w:rsid w:val="000B252E"/>
    <w:rsid w:val="000B44FE"/>
    <w:rsid w:val="000B6B19"/>
    <w:rsid w:val="000C0650"/>
    <w:rsid w:val="000C0799"/>
    <w:rsid w:val="000C0C5B"/>
    <w:rsid w:val="000C14F8"/>
    <w:rsid w:val="000C272E"/>
    <w:rsid w:val="000C33DB"/>
    <w:rsid w:val="000C34EE"/>
    <w:rsid w:val="000C4737"/>
    <w:rsid w:val="000C79B3"/>
    <w:rsid w:val="000D1CE3"/>
    <w:rsid w:val="000D46F0"/>
    <w:rsid w:val="000D531E"/>
    <w:rsid w:val="000D575F"/>
    <w:rsid w:val="000E1B0A"/>
    <w:rsid w:val="000E1C5E"/>
    <w:rsid w:val="000E2DD0"/>
    <w:rsid w:val="000E35BB"/>
    <w:rsid w:val="000E4FF3"/>
    <w:rsid w:val="000E509C"/>
    <w:rsid w:val="000E5116"/>
    <w:rsid w:val="000E5E67"/>
    <w:rsid w:val="000E5E74"/>
    <w:rsid w:val="000E7E94"/>
    <w:rsid w:val="000F191D"/>
    <w:rsid w:val="000F1F15"/>
    <w:rsid w:val="000F24D6"/>
    <w:rsid w:val="000F2583"/>
    <w:rsid w:val="000F2A22"/>
    <w:rsid w:val="000F429B"/>
    <w:rsid w:val="000F44E1"/>
    <w:rsid w:val="000F49D8"/>
    <w:rsid w:val="000F62FD"/>
    <w:rsid w:val="000F6B3F"/>
    <w:rsid w:val="001000F5"/>
    <w:rsid w:val="00100C95"/>
    <w:rsid w:val="00103683"/>
    <w:rsid w:val="00106ACD"/>
    <w:rsid w:val="001074CD"/>
    <w:rsid w:val="00107BAA"/>
    <w:rsid w:val="00107D3C"/>
    <w:rsid w:val="00111598"/>
    <w:rsid w:val="00111E63"/>
    <w:rsid w:val="0011291F"/>
    <w:rsid w:val="00112D47"/>
    <w:rsid w:val="001131CA"/>
    <w:rsid w:val="00114C67"/>
    <w:rsid w:val="00115D65"/>
    <w:rsid w:val="0011695E"/>
    <w:rsid w:val="00120761"/>
    <w:rsid w:val="00122748"/>
    <w:rsid w:val="00122E67"/>
    <w:rsid w:val="001230E4"/>
    <w:rsid w:val="001244D0"/>
    <w:rsid w:val="001245AE"/>
    <w:rsid w:val="00125039"/>
    <w:rsid w:val="00125154"/>
    <w:rsid w:val="001254FA"/>
    <w:rsid w:val="00126D4A"/>
    <w:rsid w:val="00127BEE"/>
    <w:rsid w:val="0013067F"/>
    <w:rsid w:val="00130E04"/>
    <w:rsid w:val="00131D29"/>
    <w:rsid w:val="00132889"/>
    <w:rsid w:val="001340A3"/>
    <w:rsid w:val="001354D0"/>
    <w:rsid w:val="001366EA"/>
    <w:rsid w:val="00136D3E"/>
    <w:rsid w:val="00137E13"/>
    <w:rsid w:val="00141579"/>
    <w:rsid w:val="001417D1"/>
    <w:rsid w:val="0014351D"/>
    <w:rsid w:val="0014525C"/>
    <w:rsid w:val="001458E9"/>
    <w:rsid w:val="00146E18"/>
    <w:rsid w:val="00147A99"/>
    <w:rsid w:val="001509DB"/>
    <w:rsid w:val="0015127C"/>
    <w:rsid w:val="00151370"/>
    <w:rsid w:val="00152666"/>
    <w:rsid w:val="00153818"/>
    <w:rsid w:val="00155883"/>
    <w:rsid w:val="00160E80"/>
    <w:rsid w:val="00162E80"/>
    <w:rsid w:val="00162FC0"/>
    <w:rsid w:val="001641C5"/>
    <w:rsid w:val="0016493D"/>
    <w:rsid w:val="00166315"/>
    <w:rsid w:val="001670A3"/>
    <w:rsid w:val="00167865"/>
    <w:rsid w:val="00172B03"/>
    <w:rsid w:val="00172FFF"/>
    <w:rsid w:val="00174765"/>
    <w:rsid w:val="00174E6E"/>
    <w:rsid w:val="00175091"/>
    <w:rsid w:val="00175959"/>
    <w:rsid w:val="00175B3C"/>
    <w:rsid w:val="00176958"/>
    <w:rsid w:val="001874D4"/>
    <w:rsid w:val="00187A0D"/>
    <w:rsid w:val="00187ABF"/>
    <w:rsid w:val="00190FAA"/>
    <w:rsid w:val="00191151"/>
    <w:rsid w:val="00191346"/>
    <w:rsid w:val="00191FE5"/>
    <w:rsid w:val="00195C21"/>
    <w:rsid w:val="00196A7E"/>
    <w:rsid w:val="001A01EC"/>
    <w:rsid w:val="001A50AB"/>
    <w:rsid w:val="001B272D"/>
    <w:rsid w:val="001B2BD6"/>
    <w:rsid w:val="001B4909"/>
    <w:rsid w:val="001B542F"/>
    <w:rsid w:val="001B7A17"/>
    <w:rsid w:val="001C0C61"/>
    <w:rsid w:val="001C5236"/>
    <w:rsid w:val="001C6F4C"/>
    <w:rsid w:val="001D309B"/>
    <w:rsid w:val="001D3E97"/>
    <w:rsid w:val="001D454E"/>
    <w:rsid w:val="001D52E0"/>
    <w:rsid w:val="001D5D14"/>
    <w:rsid w:val="001D6E15"/>
    <w:rsid w:val="001E026C"/>
    <w:rsid w:val="001E0A26"/>
    <w:rsid w:val="001E0E3F"/>
    <w:rsid w:val="001E35DF"/>
    <w:rsid w:val="001E462B"/>
    <w:rsid w:val="001E668B"/>
    <w:rsid w:val="001E6956"/>
    <w:rsid w:val="001E6CF7"/>
    <w:rsid w:val="001E726B"/>
    <w:rsid w:val="001F0D3A"/>
    <w:rsid w:val="001F1480"/>
    <w:rsid w:val="001F2A02"/>
    <w:rsid w:val="001F4E83"/>
    <w:rsid w:val="001F4F95"/>
    <w:rsid w:val="001F5CE7"/>
    <w:rsid w:val="001F70D0"/>
    <w:rsid w:val="0020034D"/>
    <w:rsid w:val="00200549"/>
    <w:rsid w:val="00204314"/>
    <w:rsid w:val="0020475C"/>
    <w:rsid w:val="0020489F"/>
    <w:rsid w:val="00204E04"/>
    <w:rsid w:val="002057D3"/>
    <w:rsid w:val="00205909"/>
    <w:rsid w:val="00206B1D"/>
    <w:rsid w:val="00210793"/>
    <w:rsid w:val="00210847"/>
    <w:rsid w:val="00210855"/>
    <w:rsid w:val="002117C7"/>
    <w:rsid w:val="00211A81"/>
    <w:rsid w:val="0021336C"/>
    <w:rsid w:val="00213864"/>
    <w:rsid w:val="00214BFF"/>
    <w:rsid w:val="00215DEC"/>
    <w:rsid w:val="00216195"/>
    <w:rsid w:val="002162F1"/>
    <w:rsid w:val="0022129A"/>
    <w:rsid w:val="002222C8"/>
    <w:rsid w:val="00222BAE"/>
    <w:rsid w:val="00223003"/>
    <w:rsid w:val="00223A52"/>
    <w:rsid w:val="00223B9D"/>
    <w:rsid w:val="0022430D"/>
    <w:rsid w:val="0022544B"/>
    <w:rsid w:val="002262AB"/>
    <w:rsid w:val="002265BC"/>
    <w:rsid w:val="002266BD"/>
    <w:rsid w:val="00231539"/>
    <w:rsid w:val="00232026"/>
    <w:rsid w:val="00234FF6"/>
    <w:rsid w:val="00236B62"/>
    <w:rsid w:val="00237F36"/>
    <w:rsid w:val="0024070C"/>
    <w:rsid w:val="00240F47"/>
    <w:rsid w:val="002421AB"/>
    <w:rsid w:val="00242F8E"/>
    <w:rsid w:val="00243D4C"/>
    <w:rsid w:val="002459CA"/>
    <w:rsid w:val="00245BB5"/>
    <w:rsid w:val="00245FF3"/>
    <w:rsid w:val="002476A5"/>
    <w:rsid w:val="002501ED"/>
    <w:rsid w:val="002509E5"/>
    <w:rsid w:val="00251F4F"/>
    <w:rsid w:val="00251FE4"/>
    <w:rsid w:val="00252F65"/>
    <w:rsid w:val="00253B75"/>
    <w:rsid w:val="00254045"/>
    <w:rsid w:val="00255214"/>
    <w:rsid w:val="002570EE"/>
    <w:rsid w:val="00260236"/>
    <w:rsid w:val="002620A8"/>
    <w:rsid w:val="00263792"/>
    <w:rsid w:val="002641FD"/>
    <w:rsid w:val="00264F70"/>
    <w:rsid w:val="002673CD"/>
    <w:rsid w:val="00267494"/>
    <w:rsid w:val="002707AF"/>
    <w:rsid w:val="00270B47"/>
    <w:rsid w:val="00273698"/>
    <w:rsid w:val="002738DF"/>
    <w:rsid w:val="00273E4B"/>
    <w:rsid w:val="0027427D"/>
    <w:rsid w:val="00274B81"/>
    <w:rsid w:val="002754B7"/>
    <w:rsid w:val="00275FA9"/>
    <w:rsid w:val="002762AC"/>
    <w:rsid w:val="00281661"/>
    <w:rsid w:val="002823E9"/>
    <w:rsid w:val="00283BA6"/>
    <w:rsid w:val="002843AA"/>
    <w:rsid w:val="002869DE"/>
    <w:rsid w:val="00287035"/>
    <w:rsid w:val="00291992"/>
    <w:rsid w:val="00292C46"/>
    <w:rsid w:val="002963B3"/>
    <w:rsid w:val="00297160"/>
    <w:rsid w:val="0029781E"/>
    <w:rsid w:val="00297D6B"/>
    <w:rsid w:val="002A02B8"/>
    <w:rsid w:val="002A1E5A"/>
    <w:rsid w:val="002A38B0"/>
    <w:rsid w:val="002A3B4E"/>
    <w:rsid w:val="002A435E"/>
    <w:rsid w:val="002A6144"/>
    <w:rsid w:val="002A6242"/>
    <w:rsid w:val="002A7197"/>
    <w:rsid w:val="002B037D"/>
    <w:rsid w:val="002B06B8"/>
    <w:rsid w:val="002B1B4E"/>
    <w:rsid w:val="002B1E70"/>
    <w:rsid w:val="002B2858"/>
    <w:rsid w:val="002B4E71"/>
    <w:rsid w:val="002B5627"/>
    <w:rsid w:val="002B5A17"/>
    <w:rsid w:val="002B6139"/>
    <w:rsid w:val="002B6673"/>
    <w:rsid w:val="002C0453"/>
    <w:rsid w:val="002C23A2"/>
    <w:rsid w:val="002C27DB"/>
    <w:rsid w:val="002C3174"/>
    <w:rsid w:val="002C4481"/>
    <w:rsid w:val="002D0314"/>
    <w:rsid w:val="002D04AF"/>
    <w:rsid w:val="002D0D66"/>
    <w:rsid w:val="002D1683"/>
    <w:rsid w:val="002D2171"/>
    <w:rsid w:val="002D2389"/>
    <w:rsid w:val="002D5E6B"/>
    <w:rsid w:val="002D6D9D"/>
    <w:rsid w:val="002E1326"/>
    <w:rsid w:val="002E2018"/>
    <w:rsid w:val="002E267B"/>
    <w:rsid w:val="002E30E4"/>
    <w:rsid w:val="002E3727"/>
    <w:rsid w:val="002E42AC"/>
    <w:rsid w:val="002E4631"/>
    <w:rsid w:val="002E4BBF"/>
    <w:rsid w:val="002E514C"/>
    <w:rsid w:val="002E6951"/>
    <w:rsid w:val="002E7A64"/>
    <w:rsid w:val="002F03E7"/>
    <w:rsid w:val="002F2188"/>
    <w:rsid w:val="002F2503"/>
    <w:rsid w:val="002F2D0F"/>
    <w:rsid w:val="002F3954"/>
    <w:rsid w:val="002F677E"/>
    <w:rsid w:val="002F67DB"/>
    <w:rsid w:val="002F683F"/>
    <w:rsid w:val="002F6FD5"/>
    <w:rsid w:val="00302051"/>
    <w:rsid w:val="00304397"/>
    <w:rsid w:val="003051E3"/>
    <w:rsid w:val="00307A10"/>
    <w:rsid w:val="0031348A"/>
    <w:rsid w:val="003147BB"/>
    <w:rsid w:val="00314868"/>
    <w:rsid w:val="003158CD"/>
    <w:rsid w:val="00321382"/>
    <w:rsid w:val="003220D3"/>
    <w:rsid w:val="003221AF"/>
    <w:rsid w:val="003274EE"/>
    <w:rsid w:val="003301B8"/>
    <w:rsid w:val="003324C5"/>
    <w:rsid w:val="003341AA"/>
    <w:rsid w:val="003342D9"/>
    <w:rsid w:val="003353CF"/>
    <w:rsid w:val="0033606C"/>
    <w:rsid w:val="0033767D"/>
    <w:rsid w:val="003414D8"/>
    <w:rsid w:val="00343A99"/>
    <w:rsid w:val="00345BB9"/>
    <w:rsid w:val="00346545"/>
    <w:rsid w:val="00350BA9"/>
    <w:rsid w:val="00351590"/>
    <w:rsid w:val="0035383B"/>
    <w:rsid w:val="00355B7A"/>
    <w:rsid w:val="0035639D"/>
    <w:rsid w:val="0035682D"/>
    <w:rsid w:val="00356A53"/>
    <w:rsid w:val="00356A62"/>
    <w:rsid w:val="00357D49"/>
    <w:rsid w:val="00357DF2"/>
    <w:rsid w:val="00360DB1"/>
    <w:rsid w:val="003634E3"/>
    <w:rsid w:val="00364E67"/>
    <w:rsid w:val="0036520F"/>
    <w:rsid w:val="003768C4"/>
    <w:rsid w:val="00377B59"/>
    <w:rsid w:val="00380567"/>
    <w:rsid w:val="0038092C"/>
    <w:rsid w:val="00390165"/>
    <w:rsid w:val="003915B7"/>
    <w:rsid w:val="00395FA9"/>
    <w:rsid w:val="003A117C"/>
    <w:rsid w:val="003A1529"/>
    <w:rsid w:val="003A29A9"/>
    <w:rsid w:val="003A37A9"/>
    <w:rsid w:val="003A6CD6"/>
    <w:rsid w:val="003B21DA"/>
    <w:rsid w:val="003B23DE"/>
    <w:rsid w:val="003B647E"/>
    <w:rsid w:val="003B7103"/>
    <w:rsid w:val="003C006A"/>
    <w:rsid w:val="003C2B8F"/>
    <w:rsid w:val="003C3C28"/>
    <w:rsid w:val="003C6DB3"/>
    <w:rsid w:val="003C7995"/>
    <w:rsid w:val="003C7C3B"/>
    <w:rsid w:val="003D14BF"/>
    <w:rsid w:val="003D153C"/>
    <w:rsid w:val="003D3430"/>
    <w:rsid w:val="003D371E"/>
    <w:rsid w:val="003D4105"/>
    <w:rsid w:val="003D47D1"/>
    <w:rsid w:val="003E0E4F"/>
    <w:rsid w:val="003E1415"/>
    <w:rsid w:val="003E1B03"/>
    <w:rsid w:val="003E22C4"/>
    <w:rsid w:val="003E2516"/>
    <w:rsid w:val="003E2806"/>
    <w:rsid w:val="003E3E92"/>
    <w:rsid w:val="003E3E95"/>
    <w:rsid w:val="003E5437"/>
    <w:rsid w:val="003E668D"/>
    <w:rsid w:val="003E6BFF"/>
    <w:rsid w:val="003E765C"/>
    <w:rsid w:val="003F0731"/>
    <w:rsid w:val="003F2951"/>
    <w:rsid w:val="003F2A96"/>
    <w:rsid w:val="003F2D00"/>
    <w:rsid w:val="003F4A9D"/>
    <w:rsid w:val="003F5AFC"/>
    <w:rsid w:val="003F6CFC"/>
    <w:rsid w:val="003F6D4D"/>
    <w:rsid w:val="003F7D01"/>
    <w:rsid w:val="00400849"/>
    <w:rsid w:val="0040178D"/>
    <w:rsid w:val="004042C3"/>
    <w:rsid w:val="00407B12"/>
    <w:rsid w:val="004116DE"/>
    <w:rsid w:val="00416742"/>
    <w:rsid w:val="00420320"/>
    <w:rsid w:val="00421266"/>
    <w:rsid w:val="00421E91"/>
    <w:rsid w:val="00421F64"/>
    <w:rsid w:val="004226C4"/>
    <w:rsid w:val="00422CA4"/>
    <w:rsid w:val="004235AC"/>
    <w:rsid w:val="00423D80"/>
    <w:rsid w:val="004243F2"/>
    <w:rsid w:val="00424C5F"/>
    <w:rsid w:val="0042513E"/>
    <w:rsid w:val="00426EA5"/>
    <w:rsid w:val="004279C8"/>
    <w:rsid w:val="004303AD"/>
    <w:rsid w:val="0043077C"/>
    <w:rsid w:val="004313C8"/>
    <w:rsid w:val="004316D4"/>
    <w:rsid w:val="00432A52"/>
    <w:rsid w:val="00433B1C"/>
    <w:rsid w:val="00434146"/>
    <w:rsid w:val="0043491A"/>
    <w:rsid w:val="004419FD"/>
    <w:rsid w:val="004444D1"/>
    <w:rsid w:val="00446E79"/>
    <w:rsid w:val="00447188"/>
    <w:rsid w:val="004475C4"/>
    <w:rsid w:val="00450321"/>
    <w:rsid w:val="00450E18"/>
    <w:rsid w:val="00451569"/>
    <w:rsid w:val="004520D4"/>
    <w:rsid w:val="00452DF7"/>
    <w:rsid w:val="00454987"/>
    <w:rsid w:val="004550C8"/>
    <w:rsid w:val="004612DC"/>
    <w:rsid w:val="00462779"/>
    <w:rsid w:val="004647D1"/>
    <w:rsid w:val="00466769"/>
    <w:rsid w:val="00466A02"/>
    <w:rsid w:val="00466DD1"/>
    <w:rsid w:val="004676CC"/>
    <w:rsid w:val="00470085"/>
    <w:rsid w:val="0047074A"/>
    <w:rsid w:val="00471739"/>
    <w:rsid w:val="00472AA4"/>
    <w:rsid w:val="00472EA4"/>
    <w:rsid w:val="004734A9"/>
    <w:rsid w:val="00475574"/>
    <w:rsid w:val="004771B6"/>
    <w:rsid w:val="00480082"/>
    <w:rsid w:val="0048031E"/>
    <w:rsid w:val="00481039"/>
    <w:rsid w:val="00483805"/>
    <w:rsid w:val="00483A2A"/>
    <w:rsid w:val="00492990"/>
    <w:rsid w:val="00492EBC"/>
    <w:rsid w:val="00493969"/>
    <w:rsid w:val="00493BEC"/>
    <w:rsid w:val="00494A72"/>
    <w:rsid w:val="00495041"/>
    <w:rsid w:val="00495199"/>
    <w:rsid w:val="0049790B"/>
    <w:rsid w:val="004A0A5C"/>
    <w:rsid w:val="004A0F09"/>
    <w:rsid w:val="004A3156"/>
    <w:rsid w:val="004A4702"/>
    <w:rsid w:val="004A6D47"/>
    <w:rsid w:val="004A7EF4"/>
    <w:rsid w:val="004B1746"/>
    <w:rsid w:val="004B3425"/>
    <w:rsid w:val="004B6754"/>
    <w:rsid w:val="004B6D95"/>
    <w:rsid w:val="004C0C1D"/>
    <w:rsid w:val="004C2287"/>
    <w:rsid w:val="004C4396"/>
    <w:rsid w:val="004C5206"/>
    <w:rsid w:val="004C5729"/>
    <w:rsid w:val="004C5872"/>
    <w:rsid w:val="004C5B4F"/>
    <w:rsid w:val="004C671F"/>
    <w:rsid w:val="004C69A9"/>
    <w:rsid w:val="004D0897"/>
    <w:rsid w:val="004D0F9B"/>
    <w:rsid w:val="004D145A"/>
    <w:rsid w:val="004E2E0C"/>
    <w:rsid w:val="004E3589"/>
    <w:rsid w:val="004E3C86"/>
    <w:rsid w:val="004E4EC7"/>
    <w:rsid w:val="004F05E8"/>
    <w:rsid w:val="004F2B4E"/>
    <w:rsid w:val="004F5034"/>
    <w:rsid w:val="004F5895"/>
    <w:rsid w:val="004F7D63"/>
    <w:rsid w:val="004F7E4A"/>
    <w:rsid w:val="00500A4A"/>
    <w:rsid w:val="00500B2F"/>
    <w:rsid w:val="00501A7C"/>
    <w:rsid w:val="005023F0"/>
    <w:rsid w:val="00502F57"/>
    <w:rsid w:val="005033CC"/>
    <w:rsid w:val="00505ECF"/>
    <w:rsid w:val="005105BA"/>
    <w:rsid w:val="00512167"/>
    <w:rsid w:val="0051291C"/>
    <w:rsid w:val="005146BD"/>
    <w:rsid w:val="00516355"/>
    <w:rsid w:val="00516BB9"/>
    <w:rsid w:val="00516C78"/>
    <w:rsid w:val="00517414"/>
    <w:rsid w:val="00517854"/>
    <w:rsid w:val="00522B6F"/>
    <w:rsid w:val="00522BCE"/>
    <w:rsid w:val="005260D0"/>
    <w:rsid w:val="00526AB6"/>
    <w:rsid w:val="00526D9E"/>
    <w:rsid w:val="0053031F"/>
    <w:rsid w:val="00531DD2"/>
    <w:rsid w:val="00531FBC"/>
    <w:rsid w:val="0053215D"/>
    <w:rsid w:val="0053247D"/>
    <w:rsid w:val="00532C1B"/>
    <w:rsid w:val="00534156"/>
    <w:rsid w:val="00535849"/>
    <w:rsid w:val="0053664D"/>
    <w:rsid w:val="005376B8"/>
    <w:rsid w:val="00541491"/>
    <w:rsid w:val="00541977"/>
    <w:rsid w:val="00542D0A"/>
    <w:rsid w:val="005454B0"/>
    <w:rsid w:val="005456AB"/>
    <w:rsid w:val="0054726D"/>
    <w:rsid w:val="0055185A"/>
    <w:rsid w:val="00551D8B"/>
    <w:rsid w:val="00552CA6"/>
    <w:rsid w:val="00552F51"/>
    <w:rsid w:val="00556581"/>
    <w:rsid w:val="00556B7F"/>
    <w:rsid w:val="00556E32"/>
    <w:rsid w:val="005576B4"/>
    <w:rsid w:val="005623D1"/>
    <w:rsid w:val="00562746"/>
    <w:rsid w:val="00562D8A"/>
    <w:rsid w:val="005636DE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755F3"/>
    <w:rsid w:val="005833C2"/>
    <w:rsid w:val="0058341C"/>
    <w:rsid w:val="00583C61"/>
    <w:rsid w:val="00583D81"/>
    <w:rsid w:val="00584E34"/>
    <w:rsid w:val="00584FBC"/>
    <w:rsid w:val="00584FF5"/>
    <w:rsid w:val="00586255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2E39"/>
    <w:rsid w:val="005A301F"/>
    <w:rsid w:val="005A4D22"/>
    <w:rsid w:val="005A4FE7"/>
    <w:rsid w:val="005A69F7"/>
    <w:rsid w:val="005B1BC4"/>
    <w:rsid w:val="005B228C"/>
    <w:rsid w:val="005B588D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586"/>
    <w:rsid w:val="005D5EED"/>
    <w:rsid w:val="005D683C"/>
    <w:rsid w:val="005E246B"/>
    <w:rsid w:val="005E2F91"/>
    <w:rsid w:val="005E537C"/>
    <w:rsid w:val="005E7042"/>
    <w:rsid w:val="005E709F"/>
    <w:rsid w:val="005F0A23"/>
    <w:rsid w:val="005F28D9"/>
    <w:rsid w:val="005F4E6B"/>
    <w:rsid w:val="005F54C5"/>
    <w:rsid w:val="005F74DB"/>
    <w:rsid w:val="005F7D24"/>
    <w:rsid w:val="005F7FD2"/>
    <w:rsid w:val="00600F83"/>
    <w:rsid w:val="00601449"/>
    <w:rsid w:val="0060193A"/>
    <w:rsid w:val="00601B36"/>
    <w:rsid w:val="006033C6"/>
    <w:rsid w:val="00605241"/>
    <w:rsid w:val="0060676B"/>
    <w:rsid w:val="0060789C"/>
    <w:rsid w:val="00607DD5"/>
    <w:rsid w:val="00610969"/>
    <w:rsid w:val="0061101F"/>
    <w:rsid w:val="0061125F"/>
    <w:rsid w:val="00611919"/>
    <w:rsid w:val="00613B93"/>
    <w:rsid w:val="00620854"/>
    <w:rsid w:val="00620A70"/>
    <w:rsid w:val="006237C6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0C1"/>
    <w:rsid w:val="006548B1"/>
    <w:rsid w:val="0065786C"/>
    <w:rsid w:val="006579DC"/>
    <w:rsid w:val="006612B6"/>
    <w:rsid w:val="00663031"/>
    <w:rsid w:val="00663F46"/>
    <w:rsid w:val="00665FE6"/>
    <w:rsid w:val="00666574"/>
    <w:rsid w:val="00666D04"/>
    <w:rsid w:val="00666D30"/>
    <w:rsid w:val="00666F1A"/>
    <w:rsid w:val="00667FEF"/>
    <w:rsid w:val="00670DBC"/>
    <w:rsid w:val="00671785"/>
    <w:rsid w:val="00674908"/>
    <w:rsid w:val="00677547"/>
    <w:rsid w:val="0067775B"/>
    <w:rsid w:val="00681D4A"/>
    <w:rsid w:val="006830A1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113F"/>
    <w:rsid w:val="006A2849"/>
    <w:rsid w:val="006A6676"/>
    <w:rsid w:val="006A757D"/>
    <w:rsid w:val="006A759D"/>
    <w:rsid w:val="006A7CB4"/>
    <w:rsid w:val="006B1821"/>
    <w:rsid w:val="006B2EA1"/>
    <w:rsid w:val="006B3219"/>
    <w:rsid w:val="006B3B93"/>
    <w:rsid w:val="006B411B"/>
    <w:rsid w:val="006B4DB8"/>
    <w:rsid w:val="006B5AF9"/>
    <w:rsid w:val="006B5DA3"/>
    <w:rsid w:val="006B5F3C"/>
    <w:rsid w:val="006B69B6"/>
    <w:rsid w:val="006C0263"/>
    <w:rsid w:val="006C03B7"/>
    <w:rsid w:val="006C11CF"/>
    <w:rsid w:val="006C2202"/>
    <w:rsid w:val="006C2A78"/>
    <w:rsid w:val="006C4C19"/>
    <w:rsid w:val="006C5520"/>
    <w:rsid w:val="006D253C"/>
    <w:rsid w:val="006D2D66"/>
    <w:rsid w:val="006D39FA"/>
    <w:rsid w:val="006D3AF9"/>
    <w:rsid w:val="006D434C"/>
    <w:rsid w:val="006D4EC8"/>
    <w:rsid w:val="006D5D34"/>
    <w:rsid w:val="006D5E79"/>
    <w:rsid w:val="006D71B5"/>
    <w:rsid w:val="006D74C1"/>
    <w:rsid w:val="006E349D"/>
    <w:rsid w:val="006E3E32"/>
    <w:rsid w:val="006E5C0E"/>
    <w:rsid w:val="006E6137"/>
    <w:rsid w:val="006E62DA"/>
    <w:rsid w:val="006E7586"/>
    <w:rsid w:val="006E77FF"/>
    <w:rsid w:val="006F5D39"/>
    <w:rsid w:val="0070116A"/>
    <w:rsid w:val="007015D3"/>
    <w:rsid w:val="00701FB9"/>
    <w:rsid w:val="00702BB2"/>
    <w:rsid w:val="0070340D"/>
    <w:rsid w:val="0070693C"/>
    <w:rsid w:val="007104A2"/>
    <w:rsid w:val="00711714"/>
    <w:rsid w:val="0071448E"/>
    <w:rsid w:val="00716BF0"/>
    <w:rsid w:val="0072302C"/>
    <w:rsid w:val="00724179"/>
    <w:rsid w:val="007263BA"/>
    <w:rsid w:val="00726D13"/>
    <w:rsid w:val="007272D0"/>
    <w:rsid w:val="00727736"/>
    <w:rsid w:val="0072777D"/>
    <w:rsid w:val="00730022"/>
    <w:rsid w:val="007321E0"/>
    <w:rsid w:val="00733493"/>
    <w:rsid w:val="00733549"/>
    <w:rsid w:val="00735A20"/>
    <w:rsid w:val="00735E4C"/>
    <w:rsid w:val="0073643C"/>
    <w:rsid w:val="0073795D"/>
    <w:rsid w:val="00737CF9"/>
    <w:rsid w:val="00740E89"/>
    <w:rsid w:val="00742D66"/>
    <w:rsid w:val="00743AAB"/>
    <w:rsid w:val="00744384"/>
    <w:rsid w:val="00744E2E"/>
    <w:rsid w:val="007466C6"/>
    <w:rsid w:val="007470F3"/>
    <w:rsid w:val="00747944"/>
    <w:rsid w:val="007507F4"/>
    <w:rsid w:val="00752116"/>
    <w:rsid w:val="00753359"/>
    <w:rsid w:val="00754AE1"/>
    <w:rsid w:val="00754F03"/>
    <w:rsid w:val="00755EC4"/>
    <w:rsid w:val="007560BD"/>
    <w:rsid w:val="00757350"/>
    <w:rsid w:val="00757772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2376"/>
    <w:rsid w:val="007730A8"/>
    <w:rsid w:val="00774FF9"/>
    <w:rsid w:val="00775063"/>
    <w:rsid w:val="00776B73"/>
    <w:rsid w:val="0077734E"/>
    <w:rsid w:val="00780079"/>
    <w:rsid w:val="00780131"/>
    <w:rsid w:val="0078058D"/>
    <w:rsid w:val="00781392"/>
    <w:rsid w:val="00783619"/>
    <w:rsid w:val="00784013"/>
    <w:rsid w:val="00784839"/>
    <w:rsid w:val="007853A4"/>
    <w:rsid w:val="007879F6"/>
    <w:rsid w:val="0079020D"/>
    <w:rsid w:val="00790B80"/>
    <w:rsid w:val="00792946"/>
    <w:rsid w:val="00793794"/>
    <w:rsid w:val="00793906"/>
    <w:rsid w:val="0079468F"/>
    <w:rsid w:val="00795045"/>
    <w:rsid w:val="00795B0C"/>
    <w:rsid w:val="00796459"/>
    <w:rsid w:val="00796700"/>
    <w:rsid w:val="0079776F"/>
    <w:rsid w:val="007A028D"/>
    <w:rsid w:val="007A0848"/>
    <w:rsid w:val="007A2E0E"/>
    <w:rsid w:val="007A5013"/>
    <w:rsid w:val="007B09C0"/>
    <w:rsid w:val="007B0DB3"/>
    <w:rsid w:val="007B1B86"/>
    <w:rsid w:val="007B307E"/>
    <w:rsid w:val="007B4534"/>
    <w:rsid w:val="007B45BD"/>
    <w:rsid w:val="007B47E6"/>
    <w:rsid w:val="007B4E1D"/>
    <w:rsid w:val="007B6162"/>
    <w:rsid w:val="007B7544"/>
    <w:rsid w:val="007C2A30"/>
    <w:rsid w:val="007C57A9"/>
    <w:rsid w:val="007C5926"/>
    <w:rsid w:val="007C66D2"/>
    <w:rsid w:val="007C6966"/>
    <w:rsid w:val="007C6DDD"/>
    <w:rsid w:val="007D0BDC"/>
    <w:rsid w:val="007D1FB3"/>
    <w:rsid w:val="007D2855"/>
    <w:rsid w:val="007D3320"/>
    <w:rsid w:val="007D342A"/>
    <w:rsid w:val="007D5082"/>
    <w:rsid w:val="007D5386"/>
    <w:rsid w:val="007D59B4"/>
    <w:rsid w:val="007D6784"/>
    <w:rsid w:val="007D76AA"/>
    <w:rsid w:val="007E07A1"/>
    <w:rsid w:val="007E0AFD"/>
    <w:rsid w:val="007E193E"/>
    <w:rsid w:val="007E49CC"/>
    <w:rsid w:val="007E4EE8"/>
    <w:rsid w:val="007E5340"/>
    <w:rsid w:val="007E6598"/>
    <w:rsid w:val="007F0002"/>
    <w:rsid w:val="007F28AB"/>
    <w:rsid w:val="007F48B1"/>
    <w:rsid w:val="007F4CBE"/>
    <w:rsid w:val="007F5439"/>
    <w:rsid w:val="007F5EE5"/>
    <w:rsid w:val="007F7B52"/>
    <w:rsid w:val="00800427"/>
    <w:rsid w:val="00800E00"/>
    <w:rsid w:val="008019F0"/>
    <w:rsid w:val="008039DD"/>
    <w:rsid w:val="00803A0C"/>
    <w:rsid w:val="00803DF8"/>
    <w:rsid w:val="00804AC9"/>
    <w:rsid w:val="008134CC"/>
    <w:rsid w:val="00814DED"/>
    <w:rsid w:val="0082024E"/>
    <w:rsid w:val="00820997"/>
    <w:rsid w:val="008213E5"/>
    <w:rsid w:val="0082167D"/>
    <w:rsid w:val="00821877"/>
    <w:rsid w:val="00822555"/>
    <w:rsid w:val="00822EE2"/>
    <w:rsid w:val="00823008"/>
    <w:rsid w:val="008238E6"/>
    <w:rsid w:val="00824211"/>
    <w:rsid w:val="00825789"/>
    <w:rsid w:val="008259A0"/>
    <w:rsid w:val="0082606D"/>
    <w:rsid w:val="00827D94"/>
    <w:rsid w:val="0083169B"/>
    <w:rsid w:val="008337CC"/>
    <w:rsid w:val="008354F9"/>
    <w:rsid w:val="00835C95"/>
    <w:rsid w:val="0084097F"/>
    <w:rsid w:val="00840C61"/>
    <w:rsid w:val="00842D19"/>
    <w:rsid w:val="00844030"/>
    <w:rsid w:val="0084676D"/>
    <w:rsid w:val="00846ACF"/>
    <w:rsid w:val="00846B9E"/>
    <w:rsid w:val="008515E2"/>
    <w:rsid w:val="00852967"/>
    <w:rsid w:val="00853C40"/>
    <w:rsid w:val="00855594"/>
    <w:rsid w:val="008573C9"/>
    <w:rsid w:val="00857A02"/>
    <w:rsid w:val="00860D1B"/>
    <w:rsid w:val="00866232"/>
    <w:rsid w:val="00870266"/>
    <w:rsid w:val="00872D4A"/>
    <w:rsid w:val="00876815"/>
    <w:rsid w:val="008775F3"/>
    <w:rsid w:val="00877946"/>
    <w:rsid w:val="008806B3"/>
    <w:rsid w:val="00881073"/>
    <w:rsid w:val="00881886"/>
    <w:rsid w:val="00881DA4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45E"/>
    <w:rsid w:val="0089275D"/>
    <w:rsid w:val="00893380"/>
    <w:rsid w:val="00895566"/>
    <w:rsid w:val="00897952"/>
    <w:rsid w:val="008A1565"/>
    <w:rsid w:val="008A157B"/>
    <w:rsid w:val="008A28F7"/>
    <w:rsid w:val="008A4544"/>
    <w:rsid w:val="008A5725"/>
    <w:rsid w:val="008A7AF0"/>
    <w:rsid w:val="008B095F"/>
    <w:rsid w:val="008B1E54"/>
    <w:rsid w:val="008B2509"/>
    <w:rsid w:val="008B37AD"/>
    <w:rsid w:val="008B4AE5"/>
    <w:rsid w:val="008B59CD"/>
    <w:rsid w:val="008B6093"/>
    <w:rsid w:val="008C0056"/>
    <w:rsid w:val="008C059C"/>
    <w:rsid w:val="008C0C74"/>
    <w:rsid w:val="008C2660"/>
    <w:rsid w:val="008C297F"/>
    <w:rsid w:val="008C412A"/>
    <w:rsid w:val="008C6802"/>
    <w:rsid w:val="008C752F"/>
    <w:rsid w:val="008C7C2D"/>
    <w:rsid w:val="008D1139"/>
    <w:rsid w:val="008D1A89"/>
    <w:rsid w:val="008D2763"/>
    <w:rsid w:val="008D309A"/>
    <w:rsid w:val="008D6DF5"/>
    <w:rsid w:val="008D7C81"/>
    <w:rsid w:val="008E078D"/>
    <w:rsid w:val="008E1F2C"/>
    <w:rsid w:val="008E2437"/>
    <w:rsid w:val="008E2449"/>
    <w:rsid w:val="008E254B"/>
    <w:rsid w:val="008E4541"/>
    <w:rsid w:val="008E505A"/>
    <w:rsid w:val="008E61DE"/>
    <w:rsid w:val="008E6431"/>
    <w:rsid w:val="008F1871"/>
    <w:rsid w:val="008F269E"/>
    <w:rsid w:val="008F2C8D"/>
    <w:rsid w:val="008F3002"/>
    <w:rsid w:val="008F4248"/>
    <w:rsid w:val="008F4723"/>
    <w:rsid w:val="008F5D9F"/>
    <w:rsid w:val="008F6783"/>
    <w:rsid w:val="008F6BED"/>
    <w:rsid w:val="009009D2"/>
    <w:rsid w:val="0090150A"/>
    <w:rsid w:val="009015D5"/>
    <w:rsid w:val="00902C07"/>
    <w:rsid w:val="009052C6"/>
    <w:rsid w:val="00905DB4"/>
    <w:rsid w:val="00906487"/>
    <w:rsid w:val="00906A07"/>
    <w:rsid w:val="009076F0"/>
    <w:rsid w:val="00907821"/>
    <w:rsid w:val="00907A31"/>
    <w:rsid w:val="00910018"/>
    <w:rsid w:val="00910821"/>
    <w:rsid w:val="00912393"/>
    <w:rsid w:val="00912404"/>
    <w:rsid w:val="00913369"/>
    <w:rsid w:val="009152BD"/>
    <w:rsid w:val="00915678"/>
    <w:rsid w:val="009200D7"/>
    <w:rsid w:val="0092050D"/>
    <w:rsid w:val="0092116E"/>
    <w:rsid w:val="009213EE"/>
    <w:rsid w:val="009214A4"/>
    <w:rsid w:val="009226F2"/>
    <w:rsid w:val="00923513"/>
    <w:rsid w:val="00924354"/>
    <w:rsid w:val="00924C67"/>
    <w:rsid w:val="00925574"/>
    <w:rsid w:val="009268E2"/>
    <w:rsid w:val="00927DC1"/>
    <w:rsid w:val="00930A04"/>
    <w:rsid w:val="00931032"/>
    <w:rsid w:val="00931BC6"/>
    <w:rsid w:val="009332FB"/>
    <w:rsid w:val="00933F41"/>
    <w:rsid w:val="00935C82"/>
    <w:rsid w:val="00937E07"/>
    <w:rsid w:val="009401F2"/>
    <w:rsid w:val="009403BA"/>
    <w:rsid w:val="00942A97"/>
    <w:rsid w:val="009455FA"/>
    <w:rsid w:val="009471CF"/>
    <w:rsid w:val="00947401"/>
    <w:rsid w:val="00947B4B"/>
    <w:rsid w:val="00947BCD"/>
    <w:rsid w:val="00950BFD"/>
    <w:rsid w:val="009520B9"/>
    <w:rsid w:val="00952DB2"/>
    <w:rsid w:val="00952E12"/>
    <w:rsid w:val="0095386D"/>
    <w:rsid w:val="00954EBF"/>
    <w:rsid w:val="00956439"/>
    <w:rsid w:val="00956891"/>
    <w:rsid w:val="00971519"/>
    <w:rsid w:val="00974ECD"/>
    <w:rsid w:val="009757C7"/>
    <w:rsid w:val="00977E01"/>
    <w:rsid w:val="00977EE6"/>
    <w:rsid w:val="00980B30"/>
    <w:rsid w:val="00984900"/>
    <w:rsid w:val="00984C13"/>
    <w:rsid w:val="00986231"/>
    <w:rsid w:val="00986C0A"/>
    <w:rsid w:val="00987F4E"/>
    <w:rsid w:val="00991C23"/>
    <w:rsid w:val="00992717"/>
    <w:rsid w:val="009945CA"/>
    <w:rsid w:val="009949CF"/>
    <w:rsid w:val="00994E45"/>
    <w:rsid w:val="00995CA1"/>
    <w:rsid w:val="00995CE8"/>
    <w:rsid w:val="0099712D"/>
    <w:rsid w:val="009A0416"/>
    <w:rsid w:val="009A13C9"/>
    <w:rsid w:val="009A369D"/>
    <w:rsid w:val="009A5C4D"/>
    <w:rsid w:val="009A68BE"/>
    <w:rsid w:val="009A6AAF"/>
    <w:rsid w:val="009A709D"/>
    <w:rsid w:val="009A7689"/>
    <w:rsid w:val="009B1C4D"/>
    <w:rsid w:val="009B1FD5"/>
    <w:rsid w:val="009B2133"/>
    <w:rsid w:val="009B2E41"/>
    <w:rsid w:val="009B3652"/>
    <w:rsid w:val="009B3A77"/>
    <w:rsid w:val="009B4C51"/>
    <w:rsid w:val="009C4A90"/>
    <w:rsid w:val="009C5F2C"/>
    <w:rsid w:val="009D2538"/>
    <w:rsid w:val="009D30C9"/>
    <w:rsid w:val="009D326E"/>
    <w:rsid w:val="009D3385"/>
    <w:rsid w:val="009D4E45"/>
    <w:rsid w:val="009D774A"/>
    <w:rsid w:val="009E0044"/>
    <w:rsid w:val="009E0406"/>
    <w:rsid w:val="009E11E8"/>
    <w:rsid w:val="009E1D4C"/>
    <w:rsid w:val="009E3124"/>
    <w:rsid w:val="009E3154"/>
    <w:rsid w:val="009E31DF"/>
    <w:rsid w:val="009E377F"/>
    <w:rsid w:val="009E3E7B"/>
    <w:rsid w:val="009E4DDE"/>
    <w:rsid w:val="009E6F7C"/>
    <w:rsid w:val="009F0E52"/>
    <w:rsid w:val="009F318F"/>
    <w:rsid w:val="009F3813"/>
    <w:rsid w:val="009F3A64"/>
    <w:rsid w:val="009F4C51"/>
    <w:rsid w:val="009F6313"/>
    <w:rsid w:val="00A00B22"/>
    <w:rsid w:val="00A01EA3"/>
    <w:rsid w:val="00A03492"/>
    <w:rsid w:val="00A0368A"/>
    <w:rsid w:val="00A07DB1"/>
    <w:rsid w:val="00A07E00"/>
    <w:rsid w:val="00A10297"/>
    <w:rsid w:val="00A10A86"/>
    <w:rsid w:val="00A128A0"/>
    <w:rsid w:val="00A14F22"/>
    <w:rsid w:val="00A17178"/>
    <w:rsid w:val="00A17EBD"/>
    <w:rsid w:val="00A20E82"/>
    <w:rsid w:val="00A226FD"/>
    <w:rsid w:val="00A2387B"/>
    <w:rsid w:val="00A23A32"/>
    <w:rsid w:val="00A25A37"/>
    <w:rsid w:val="00A26926"/>
    <w:rsid w:val="00A269F1"/>
    <w:rsid w:val="00A272A5"/>
    <w:rsid w:val="00A27C1C"/>
    <w:rsid w:val="00A30066"/>
    <w:rsid w:val="00A31FF7"/>
    <w:rsid w:val="00A326E1"/>
    <w:rsid w:val="00A33BCA"/>
    <w:rsid w:val="00A33FF5"/>
    <w:rsid w:val="00A3400D"/>
    <w:rsid w:val="00A40EF1"/>
    <w:rsid w:val="00A421ED"/>
    <w:rsid w:val="00A43FAF"/>
    <w:rsid w:val="00A50143"/>
    <w:rsid w:val="00A52E2C"/>
    <w:rsid w:val="00A5448F"/>
    <w:rsid w:val="00A55BB3"/>
    <w:rsid w:val="00A56032"/>
    <w:rsid w:val="00A565B6"/>
    <w:rsid w:val="00A57650"/>
    <w:rsid w:val="00A57E19"/>
    <w:rsid w:val="00A6028C"/>
    <w:rsid w:val="00A61EA0"/>
    <w:rsid w:val="00A62171"/>
    <w:rsid w:val="00A62F93"/>
    <w:rsid w:val="00A65E65"/>
    <w:rsid w:val="00A66D62"/>
    <w:rsid w:val="00A70B6C"/>
    <w:rsid w:val="00A73306"/>
    <w:rsid w:val="00A73474"/>
    <w:rsid w:val="00A73F8F"/>
    <w:rsid w:val="00A74129"/>
    <w:rsid w:val="00A75CD4"/>
    <w:rsid w:val="00A7677D"/>
    <w:rsid w:val="00A8110E"/>
    <w:rsid w:val="00A81301"/>
    <w:rsid w:val="00A81567"/>
    <w:rsid w:val="00A82B93"/>
    <w:rsid w:val="00A843D7"/>
    <w:rsid w:val="00A8488E"/>
    <w:rsid w:val="00A84895"/>
    <w:rsid w:val="00A862BF"/>
    <w:rsid w:val="00A8630F"/>
    <w:rsid w:val="00A86364"/>
    <w:rsid w:val="00A872A6"/>
    <w:rsid w:val="00A91670"/>
    <w:rsid w:val="00A92127"/>
    <w:rsid w:val="00A928C0"/>
    <w:rsid w:val="00A9408C"/>
    <w:rsid w:val="00A95B90"/>
    <w:rsid w:val="00AA16B5"/>
    <w:rsid w:val="00AA3B37"/>
    <w:rsid w:val="00AA6812"/>
    <w:rsid w:val="00AA7AAB"/>
    <w:rsid w:val="00AB0FE4"/>
    <w:rsid w:val="00AB281F"/>
    <w:rsid w:val="00AB4480"/>
    <w:rsid w:val="00AB56D2"/>
    <w:rsid w:val="00AC0874"/>
    <w:rsid w:val="00AC0F30"/>
    <w:rsid w:val="00AC1735"/>
    <w:rsid w:val="00AC26A8"/>
    <w:rsid w:val="00AC31C2"/>
    <w:rsid w:val="00AD0415"/>
    <w:rsid w:val="00AD14DE"/>
    <w:rsid w:val="00AD633D"/>
    <w:rsid w:val="00AD70B9"/>
    <w:rsid w:val="00AD7A1C"/>
    <w:rsid w:val="00AD7E33"/>
    <w:rsid w:val="00AE0D62"/>
    <w:rsid w:val="00AE33B9"/>
    <w:rsid w:val="00AE35B5"/>
    <w:rsid w:val="00AE4FA2"/>
    <w:rsid w:val="00AE50D5"/>
    <w:rsid w:val="00AE547C"/>
    <w:rsid w:val="00AE5A98"/>
    <w:rsid w:val="00AE73CD"/>
    <w:rsid w:val="00AE7EE6"/>
    <w:rsid w:val="00AF20D5"/>
    <w:rsid w:val="00AF3171"/>
    <w:rsid w:val="00AF35BE"/>
    <w:rsid w:val="00AF3E96"/>
    <w:rsid w:val="00AF7137"/>
    <w:rsid w:val="00B00720"/>
    <w:rsid w:val="00B01AEB"/>
    <w:rsid w:val="00B02889"/>
    <w:rsid w:val="00B0407E"/>
    <w:rsid w:val="00B04268"/>
    <w:rsid w:val="00B10D65"/>
    <w:rsid w:val="00B10EC4"/>
    <w:rsid w:val="00B1108A"/>
    <w:rsid w:val="00B12B2D"/>
    <w:rsid w:val="00B12D6C"/>
    <w:rsid w:val="00B14E11"/>
    <w:rsid w:val="00B16232"/>
    <w:rsid w:val="00B16252"/>
    <w:rsid w:val="00B16DC8"/>
    <w:rsid w:val="00B173F8"/>
    <w:rsid w:val="00B1764B"/>
    <w:rsid w:val="00B17BCE"/>
    <w:rsid w:val="00B20F14"/>
    <w:rsid w:val="00B20F2A"/>
    <w:rsid w:val="00B213B7"/>
    <w:rsid w:val="00B21F27"/>
    <w:rsid w:val="00B22033"/>
    <w:rsid w:val="00B23E66"/>
    <w:rsid w:val="00B25CB1"/>
    <w:rsid w:val="00B33F5E"/>
    <w:rsid w:val="00B36758"/>
    <w:rsid w:val="00B4029F"/>
    <w:rsid w:val="00B43DFE"/>
    <w:rsid w:val="00B4470E"/>
    <w:rsid w:val="00B44784"/>
    <w:rsid w:val="00B452D1"/>
    <w:rsid w:val="00B456D4"/>
    <w:rsid w:val="00B45C9F"/>
    <w:rsid w:val="00B45E62"/>
    <w:rsid w:val="00B51DE5"/>
    <w:rsid w:val="00B52289"/>
    <w:rsid w:val="00B53685"/>
    <w:rsid w:val="00B54574"/>
    <w:rsid w:val="00B54AD8"/>
    <w:rsid w:val="00B57703"/>
    <w:rsid w:val="00B57E5F"/>
    <w:rsid w:val="00B61665"/>
    <w:rsid w:val="00B62001"/>
    <w:rsid w:val="00B6355A"/>
    <w:rsid w:val="00B63C3E"/>
    <w:rsid w:val="00B65211"/>
    <w:rsid w:val="00B65D50"/>
    <w:rsid w:val="00B670EF"/>
    <w:rsid w:val="00B6768F"/>
    <w:rsid w:val="00B714DC"/>
    <w:rsid w:val="00B719B6"/>
    <w:rsid w:val="00B7333A"/>
    <w:rsid w:val="00B74517"/>
    <w:rsid w:val="00B748CB"/>
    <w:rsid w:val="00B8033C"/>
    <w:rsid w:val="00B80818"/>
    <w:rsid w:val="00B80AD2"/>
    <w:rsid w:val="00B80D8D"/>
    <w:rsid w:val="00B80DF5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0E52"/>
    <w:rsid w:val="00BA1161"/>
    <w:rsid w:val="00BA4FAB"/>
    <w:rsid w:val="00BA58F3"/>
    <w:rsid w:val="00BA5970"/>
    <w:rsid w:val="00BA6281"/>
    <w:rsid w:val="00BA63C4"/>
    <w:rsid w:val="00BA649F"/>
    <w:rsid w:val="00BB06D7"/>
    <w:rsid w:val="00BB2503"/>
    <w:rsid w:val="00BB2BE6"/>
    <w:rsid w:val="00BB3E69"/>
    <w:rsid w:val="00BB4CD4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119"/>
    <w:rsid w:val="00BD6458"/>
    <w:rsid w:val="00BD67A8"/>
    <w:rsid w:val="00BD6B4F"/>
    <w:rsid w:val="00BE192A"/>
    <w:rsid w:val="00BE2209"/>
    <w:rsid w:val="00BE27A2"/>
    <w:rsid w:val="00BE3BCA"/>
    <w:rsid w:val="00BE461B"/>
    <w:rsid w:val="00BE5364"/>
    <w:rsid w:val="00BE63A0"/>
    <w:rsid w:val="00BF1A05"/>
    <w:rsid w:val="00BF1B5C"/>
    <w:rsid w:val="00BF2AC2"/>
    <w:rsid w:val="00BF3C8F"/>
    <w:rsid w:val="00BF3CE2"/>
    <w:rsid w:val="00BF5F8B"/>
    <w:rsid w:val="00BF6B9F"/>
    <w:rsid w:val="00BF7711"/>
    <w:rsid w:val="00C01693"/>
    <w:rsid w:val="00C01D8A"/>
    <w:rsid w:val="00C023F4"/>
    <w:rsid w:val="00C04716"/>
    <w:rsid w:val="00C07D04"/>
    <w:rsid w:val="00C12EA5"/>
    <w:rsid w:val="00C155CC"/>
    <w:rsid w:val="00C157F5"/>
    <w:rsid w:val="00C217F5"/>
    <w:rsid w:val="00C22B21"/>
    <w:rsid w:val="00C2796D"/>
    <w:rsid w:val="00C306F6"/>
    <w:rsid w:val="00C3111E"/>
    <w:rsid w:val="00C31C02"/>
    <w:rsid w:val="00C33DEB"/>
    <w:rsid w:val="00C34DCB"/>
    <w:rsid w:val="00C37474"/>
    <w:rsid w:val="00C376A6"/>
    <w:rsid w:val="00C40393"/>
    <w:rsid w:val="00C40487"/>
    <w:rsid w:val="00C41FBD"/>
    <w:rsid w:val="00C46413"/>
    <w:rsid w:val="00C46437"/>
    <w:rsid w:val="00C4681C"/>
    <w:rsid w:val="00C47359"/>
    <w:rsid w:val="00C501C7"/>
    <w:rsid w:val="00C5092C"/>
    <w:rsid w:val="00C50A19"/>
    <w:rsid w:val="00C535F8"/>
    <w:rsid w:val="00C53D4C"/>
    <w:rsid w:val="00C54ABD"/>
    <w:rsid w:val="00C55127"/>
    <w:rsid w:val="00C57259"/>
    <w:rsid w:val="00C57759"/>
    <w:rsid w:val="00C6080F"/>
    <w:rsid w:val="00C60A4E"/>
    <w:rsid w:val="00C61935"/>
    <w:rsid w:val="00C62EDF"/>
    <w:rsid w:val="00C63026"/>
    <w:rsid w:val="00C64075"/>
    <w:rsid w:val="00C64905"/>
    <w:rsid w:val="00C65ECD"/>
    <w:rsid w:val="00C66875"/>
    <w:rsid w:val="00C66C22"/>
    <w:rsid w:val="00C67422"/>
    <w:rsid w:val="00C7120C"/>
    <w:rsid w:val="00C71282"/>
    <w:rsid w:val="00C72B7E"/>
    <w:rsid w:val="00C7556F"/>
    <w:rsid w:val="00C75A60"/>
    <w:rsid w:val="00C75C95"/>
    <w:rsid w:val="00C770FD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A94"/>
    <w:rsid w:val="00C87D91"/>
    <w:rsid w:val="00C92951"/>
    <w:rsid w:val="00C92AF1"/>
    <w:rsid w:val="00C96E4B"/>
    <w:rsid w:val="00C97F68"/>
    <w:rsid w:val="00CA043B"/>
    <w:rsid w:val="00CA0B99"/>
    <w:rsid w:val="00CA13F8"/>
    <w:rsid w:val="00CA1DCD"/>
    <w:rsid w:val="00CA20FB"/>
    <w:rsid w:val="00CA2C28"/>
    <w:rsid w:val="00CA2C9D"/>
    <w:rsid w:val="00CA3E88"/>
    <w:rsid w:val="00CA6E63"/>
    <w:rsid w:val="00CA7C7F"/>
    <w:rsid w:val="00CB0175"/>
    <w:rsid w:val="00CB1611"/>
    <w:rsid w:val="00CB3572"/>
    <w:rsid w:val="00CB3948"/>
    <w:rsid w:val="00CB4CC5"/>
    <w:rsid w:val="00CB5754"/>
    <w:rsid w:val="00CB7956"/>
    <w:rsid w:val="00CC126F"/>
    <w:rsid w:val="00CC12BA"/>
    <w:rsid w:val="00CC2174"/>
    <w:rsid w:val="00CC3542"/>
    <w:rsid w:val="00CC39D9"/>
    <w:rsid w:val="00CC60CF"/>
    <w:rsid w:val="00CC61AB"/>
    <w:rsid w:val="00CC61DF"/>
    <w:rsid w:val="00CD2068"/>
    <w:rsid w:val="00CD25D3"/>
    <w:rsid w:val="00CD2D3E"/>
    <w:rsid w:val="00CD366A"/>
    <w:rsid w:val="00CD3EBB"/>
    <w:rsid w:val="00CD5365"/>
    <w:rsid w:val="00CD659D"/>
    <w:rsid w:val="00CD66A2"/>
    <w:rsid w:val="00CD7BC5"/>
    <w:rsid w:val="00CE0C67"/>
    <w:rsid w:val="00CE1DBE"/>
    <w:rsid w:val="00CE2589"/>
    <w:rsid w:val="00CE456D"/>
    <w:rsid w:val="00CE5239"/>
    <w:rsid w:val="00CE64B7"/>
    <w:rsid w:val="00CE7C4A"/>
    <w:rsid w:val="00CF023D"/>
    <w:rsid w:val="00CF148B"/>
    <w:rsid w:val="00CF1912"/>
    <w:rsid w:val="00CF371B"/>
    <w:rsid w:val="00CF3A33"/>
    <w:rsid w:val="00CF4AFB"/>
    <w:rsid w:val="00CF69DD"/>
    <w:rsid w:val="00CF6A50"/>
    <w:rsid w:val="00D00978"/>
    <w:rsid w:val="00D01206"/>
    <w:rsid w:val="00D01854"/>
    <w:rsid w:val="00D04D6A"/>
    <w:rsid w:val="00D05067"/>
    <w:rsid w:val="00D05FDF"/>
    <w:rsid w:val="00D06361"/>
    <w:rsid w:val="00D0661F"/>
    <w:rsid w:val="00D06F53"/>
    <w:rsid w:val="00D072FE"/>
    <w:rsid w:val="00D103AD"/>
    <w:rsid w:val="00D11095"/>
    <w:rsid w:val="00D148EB"/>
    <w:rsid w:val="00D14FE1"/>
    <w:rsid w:val="00D150B0"/>
    <w:rsid w:val="00D16F1D"/>
    <w:rsid w:val="00D16F40"/>
    <w:rsid w:val="00D17E71"/>
    <w:rsid w:val="00D224B1"/>
    <w:rsid w:val="00D232D1"/>
    <w:rsid w:val="00D23851"/>
    <w:rsid w:val="00D247C4"/>
    <w:rsid w:val="00D24A8D"/>
    <w:rsid w:val="00D306FD"/>
    <w:rsid w:val="00D312C2"/>
    <w:rsid w:val="00D3493B"/>
    <w:rsid w:val="00D35AFB"/>
    <w:rsid w:val="00D36AAD"/>
    <w:rsid w:val="00D36B24"/>
    <w:rsid w:val="00D41003"/>
    <w:rsid w:val="00D418B0"/>
    <w:rsid w:val="00D41F88"/>
    <w:rsid w:val="00D42B74"/>
    <w:rsid w:val="00D43861"/>
    <w:rsid w:val="00D4452F"/>
    <w:rsid w:val="00D454D5"/>
    <w:rsid w:val="00D45DB8"/>
    <w:rsid w:val="00D46131"/>
    <w:rsid w:val="00D47213"/>
    <w:rsid w:val="00D50542"/>
    <w:rsid w:val="00D506C8"/>
    <w:rsid w:val="00D51D06"/>
    <w:rsid w:val="00D51D82"/>
    <w:rsid w:val="00D52381"/>
    <w:rsid w:val="00D52DAF"/>
    <w:rsid w:val="00D530BB"/>
    <w:rsid w:val="00D5430C"/>
    <w:rsid w:val="00D55FD2"/>
    <w:rsid w:val="00D56A74"/>
    <w:rsid w:val="00D56AD1"/>
    <w:rsid w:val="00D577FB"/>
    <w:rsid w:val="00D57A5F"/>
    <w:rsid w:val="00D57C70"/>
    <w:rsid w:val="00D606EA"/>
    <w:rsid w:val="00D61A98"/>
    <w:rsid w:val="00D62C28"/>
    <w:rsid w:val="00D62C63"/>
    <w:rsid w:val="00D65525"/>
    <w:rsid w:val="00D70852"/>
    <w:rsid w:val="00D70B9C"/>
    <w:rsid w:val="00D70E8C"/>
    <w:rsid w:val="00D7209C"/>
    <w:rsid w:val="00D7267F"/>
    <w:rsid w:val="00D72B20"/>
    <w:rsid w:val="00D72F1C"/>
    <w:rsid w:val="00D74525"/>
    <w:rsid w:val="00D765EC"/>
    <w:rsid w:val="00D76F7E"/>
    <w:rsid w:val="00D80158"/>
    <w:rsid w:val="00D80ACB"/>
    <w:rsid w:val="00D8107F"/>
    <w:rsid w:val="00D817E4"/>
    <w:rsid w:val="00D82320"/>
    <w:rsid w:val="00D850B7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4EE8"/>
    <w:rsid w:val="00DA53E4"/>
    <w:rsid w:val="00DA5982"/>
    <w:rsid w:val="00DA5A9C"/>
    <w:rsid w:val="00DA75AA"/>
    <w:rsid w:val="00DA7735"/>
    <w:rsid w:val="00DB1CDC"/>
    <w:rsid w:val="00DB4C8B"/>
    <w:rsid w:val="00DB6C00"/>
    <w:rsid w:val="00DC07F8"/>
    <w:rsid w:val="00DC1B12"/>
    <w:rsid w:val="00DC3682"/>
    <w:rsid w:val="00DC44A3"/>
    <w:rsid w:val="00DC7391"/>
    <w:rsid w:val="00DD1BA4"/>
    <w:rsid w:val="00DD23CC"/>
    <w:rsid w:val="00DD4A2B"/>
    <w:rsid w:val="00DD562E"/>
    <w:rsid w:val="00DD6AFC"/>
    <w:rsid w:val="00DD7180"/>
    <w:rsid w:val="00DD7F1E"/>
    <w:rsid w:val="00DE2741"/>
    <w:rsid w:val="00DE2B53"/>
    <w:rsid w:val="00DF0866"/>
    <w:rsid w:val="00DF17A1"/>
    <w:rsid w:val="00DF1DD1"/>
    <w:rsid w:val="00DF2D2E"/>
    <w:rsid w:val="00DF5660"/>
    <w:rsid w:val="00DF66C3"/>
    <w:rsid w:val="00DF6B54"/>
    <w:rsid w:val="00E00FFB"/>
    <w:rsid w:val="00E01C80"/>
    <w:rsid w:val="00E01DAA"/>
    <w:rsid w:val="00E040DD"/>
    <w:rsid w:val="00E05E38"/>
    <w:rsid w:val="00E108F7"/>
    <w:rsid w:val="00E119B1"/>
    <w:rsid w:val="00E11E37"/>
    <w:rsid w:val="00E12C78"/>
    <w:rsid w:val="00E1485D"/>
    <w:rsid w:val="00E153DF"/>
    <w:rsid w:val="00E17A96"/>
    <w:rsid w:val="00E21B41"/>
    <w:rsid w:val="00E21CDB"/>
    <w:rsid w:val="00E224B1"/>
    <w:rsid w:val="00E2481F"/>
    <w:rsid w:val="00E25A53"/>
    <w:rsid w:val="00E27895"/>
    <w:rsid w:val="00E3072E"/>
    <w:rsid w:val="00E334BB"/>
    <w:rsid w:val="00E33977"/>
    <w:rsid w:val="00E368FB"/>
    <w:rsid w:val="00E40285"/>
    <w:rsid w:val="00E40558"/>
    <w:rsid w:val="00E419F8"/>
    <w:rsid w:val="00E43855"/>
    <w:rsid w:val="00E449CB"/>
    <w:rsid w:val="00E46750"/>
    <w:rsid w:val="00E46A02"/>
    <w:rsid w:val="00E46C90"/>
    <w:rsid w:val="00E46D6C"/>
    <w:rsid w:val="00E46EAE"/>
    <w:rsid w:val="00E54986"/>
    <w:rsid w:val="00E55604"/>
    <w:rsid w:val="00E57415"/>
    <w:rsid w:val="00E63DDC"/>
    <w:rsid w:val="00E64177"/>
    <w:rsid w:val="00E66EED"/>
    <w:rsid w:val="00E70470"/>
    <w:rsid w:val="00E71B4E"/>
    <w:rsid w:val="00E729B0"/>
    <w:rsid w:val="00E7489C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0FF6"/>
    <w:rsid w:val="00EA1C6D"/>
    <w:rsid w:val="00EA300F"/>
    <w:rsid w:val="00EA4B2A"/>
    <w:rsid w:val="00EA6110"/>
    <w:rsid w:val="00EB0B62"/>
    <w:rsid w:val="00EB4922"/>
    <w:rsid w:val="00EC32B3"/>
    <w:rsid w:val="00EC3F81"/>
    <w:rsid w:val="00EC414E"/>
    <w:rsid w:val="00EC4351"/>
    <w:rsid w:val="00EC5057"/>
    <w:rsid w:val="00ED036D"/>
    <w:rsid w:val="00ED08BE"/>
    <w:rsid w:val="00ED2CCC"/>
    <w:rsid w:val="00ED30B2"/>
    <w:rsid w:val="00ED4203"/>
    <w:rsid w:val="00ED5795"/>
    <w:rsid w:val="00ED5C62"/>
    <w:rsid w:val="00ED77AF"/>
    <w:rsid w:val="00ED7B2B"/>
    <w:rsid w:val="00ED7D1B"/>
    <w:rsid w:val="00EE03DC"/>
    <w:rsid w:val="00EE1D07"/>
    <w:rsid w:val="00EE3533"/>
    <w:rsid w:val="00EE3CBC"/>
    <w:rsid w:val="00EE5708"/>
    <w:rsid w:val="00EE5D6E"/>
    <w:rsid w:val="00EF0A9A"/>
    <w:rsid w:val="00EF1FBA"/>
    <w:rsid w:val="00EF2D19"/>
    <w:rsid w:val="00EF2F4D"/>
    <w:rsid w:val="00EF3A2D"/>
    <w:rsid w:val="00EF4389"/>
    <w:rsid w:val="00EF6B0B"/>
    <w:rsid w:val="00EF6C62"/>
    <w:rsid w:val="00EF6CDA"/>
    <w:rsid w:val="00EF731D"/>
    <w:rsid w:val="00F018C5"/>
    <w:rsid w:val="00F02568"/>
    <w:rsid w:val="00F05525"/>
    <w:rsid w:val="00F069C1"/>
    <w:rsid w:val="00F12111"/>
    <w:rsid w:val="00F12584"/>
    <w:rsid w:val="00F12853"/>
    <w:rsid w:val="00F13910"/>
    <w:rsid w:val="00F15C61"/>
    <w:rsid w:val="00F24035"/>
    <w:rsid w:val="00F25BFA"/>
    <w:rsid w:val="00F27DF6"/>
    <w:rsid w:val="00F305E3"/>
    <w:rsid w:val="00F31288"/>
    <w:rsid w:val="00F31D59"/>
    <w:rsid w:val="00F32474"/>
    <w:rsid w:val="00F33875"/>
    <w:rsid w:val="00F3651D"/>
    <w:rsid w:val="00F372D6"/>
    <w:rsid w:val="00F42123"/>
    <w:rsid w:val="00F4373E"/>
    <w:rsid w:val="00F44258"/>
    <w:rsid w:val="00F443CC"/>
    <w:rsid w:val="00F469AB"/>
    <w:rsid w:val="00F50BC6"/>
    <w:rsid w:val="00F533E0"/>
    <w:rsid w:val="00F53515"/>
    <w:rsid w:val="00F53D5A"/>
    <w:rsid w:val="00F53E4C"/>
    <w:rsid w:val="00F54DC9"/>
    <w:rsid w:val="00F55EC0"/>
    <w:rsid w:val="00F56D40"/>
    <w:rsid w:val="00F57334"/>
    <w:rsid w:val="00F57885"/>
    <w:rsid w:val="00F60EEB"/>
    <w:rsid w:val="00F61650"/>
    <w:rsid w:val="00F63957"/>
    <w:rsid w:val="00F64171"/>
    <w:rsid w:val="00F6436E"/>
    <w:rsid w:val="00F64EE8"/>
    <w:rsid w:val="00F66D3D"/>
    <w:rsid w:val="00F67876"/>
    <w:rsid w:val="00F7051C"/>
    <w:rsid w:val="00F71E5B"/>
    <w:rsid w:val="00F73F06"/>
    <w:rsid w:val="00F74453"/>
    <w:rsid w:val="00F75E17"/>
    <w:rsid w:val="00F769E3"/>
    <w:rsid w:val="00F76E92"/>
    <w:rsid w:val="00F80297"/>
    <w:rsid w:val="00F80B52"/>
    <w:rsid w:val="00F80EC7"/>
    <w:rsid w:val="00F812B0"/>
    <w:rsid w:val="00F812DC"/>
    <w:rsid w:val="00F81F4B"/>
    <w:rsid w:val="00F82012"/>
    <w:rsid w:val="00F84160"/>
    <w:rsid w:val="00F85E39"/>
    <w:rsid w:val="00F86B1A"/>
    <w:rsid w:val="00F86F8E"/>
    <w:rsid w:val="00F87B71"/>
    <w:rsid w:val="00F910EA"/>
    <w:rsid w:val="00F930F9"/>
    <w:rsid w:val="00F94657"/>
    <w:rsid w:val="00F95A70"/>
    <w:rsid w:val="00F96DF8"/>
    <w:rsid w:val="00FA1C7D"/>
    <w:rsid w:val="00FA2E02"/>
    <w:rsid w:val="00FA3BFC"/>
    <w:rsid w:val="00FA460A"/>
    <w:rsid w:val="00FA5DC5"/>
    <w:rsid w:val="00FA7276"/>
    <w:rsid w:val="00FA7ADB"/>
    <w:rsid w:val="00FB10B9"/>
    <w:rsid w:val="00FB6DB0"/>
    <w:rsid w:val="00FC00E6"/>
    <w:rsid w:val="00FC0ECD"/>
    <w:rsid w:val="00FC29B5"/>
    <w:rsid w:val="00FC3F99"/>
    <w:rsid w:val="00FC56D9"/>
    <w:rsid w:val="00FC60FA"/>
    <w:rsid w:val="00FC6744"/>
    <w:rsid w:val="00FD06A7"/>
    <w:rsid w:val="00FD0758"/>
    <w:rsid w:val="00FD2F72"/>
    <w:rsid w:val="00FD310B"/>
    <w:rsid w:val="00FD52F0"/>
    <w:rsid w:val="00FD5891"/>
    <w:rsid w:val="00FE02FA"/>
    <w:rsid w:val="00FE0D0B"/>
    <w:rsid w:val="00FE30AD"/>
    <w:rsid w:val="00FE340F"/>
    <w:rsid w:val="00FE42C0"/>
    <w:rsid w:val="00FE5045"/>
    <w:rsid w:val="00FE5089"/>
    <w:rsid w:val="00FE56ED"/>
    <w:rsid w:val="00FE7AD8"/>
    <w:rsid w:val="00FF1B4D"/>
    <w:rsid w:val="00FF2877"/>
    <w:rsid w:val="00FF5EBB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6E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2f0">
    <w:name w:val="Сетка таблицы2"/>
    <w:basedOn w:val="a1"/>
    <w:uiPriority w:val="39"/>
    <w:rsid w:val="003F5A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">
    <w:name w:val="Сетка таблицы3"/>
    <w:basedOn w:val="a1"/>
    <w:next w:val="aff4"/>
    <w:uiPriority w:val="59"/>
    <w:rsid w:val="00F372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"/>
    <w:basedOn w:val="a1"/>
    <w:uiPriority w:val="39"/>
    <w:rsid w:val="003901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9">
    <w:name w:val="Сетка таблицы4"/>
    <w:basedOn w:val="a1"/>
    <w:next w:val="aff4"/>
    <w:uiPriority w:val="59"/>
    <w:rsid w:val="00204314"/>
    <w:pPr>
      <w:spacing w:after="0" w:line="240" w:lineRule="auto"/>
    </w:pPr>
    <w:rPr>
      <w:rFonts w:ascii="Times New Roman" w:eastAsia="Calibri" w:hAnsi="Times New Roman" w:cs="Times New Roman"/>
      <w:sz w:val="28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4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3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0BD8B-8EEF-4BE7-B600-72931E2B2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966</Words>
  <Characters>5510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10</cp:revision>
  <cp:lastPrinted>2023-09-26T10:27:00Z</cp:lastPrinted>
  <dcterms:created xsi:type="dcterms:W3CDTF">2025-02-24T09:06:00Z</dcterms:created>
  <dcterms:modified xsi:type="dcterms:W3CDTF">2025-02-24T09:19:00Z</dcterms:modified>
</cp:coreProperties>
</file>